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D6" w:rsidRPr="00067795" w:rsidRDefault="00D1126E" w:rsidP="00677209">
      <w:pPr>
        <w:ind w:left="7080"/>
        <w:jc w:val="right"/>
        <w:outlineLvl w:val="1"/>
        <w:rPr>
          <w:sz w:val="22"/>
          <w:szCs w:val="22"/>
        </w:rPr>
      </w:pPr>
      <w:r w:rsidRPr="00067795">
        <w:rPr>
          <w:sz w:val="22"/>
          <w:szCs w:val="22"/>
        </w:rPr>
        <w:t xml:space="preserve">Приложение № </w:t>
      </w:r>
      <w:r w:rsidR="00E65A7A" w:rsidRPr="00067795">
        <w:rPr>
          <w:sz w:val="22"/>
          <w:szCs w:val="22"/>
        </w:rPr>
        <w:t>4</w:t>
      </w:r>
    </w:p>
    <w:p w:rsidR="00A0652E" w:rsidRPr="00067795" w:rsidRDefault="00677209" w:rsidP="003A155E">
      <w:pPr>
        <w:ind w:firstLine="4680"/>
        <w:jc w:val="right"/>
        <w:outlineLvl w:val="1"/>
      </w:pPr>
      <w:r w:rsidRPr="00067795">
        <w:rPr>
          <w:sz w:val="22"/>
          <w:szCs w:val="22"/>
        </w:rPr>
        <w:t xml:space="preserve">     </w:t>
      </w:r>
      <w:r w:rsidR="00D1126E" w:rsidRPr="00067795">
        <w:rPr>
          <w:sz w:val="22"/>
          <w:szCs w:val="22"/>
        </w:rPr>
        <w:t xml:space="preserve">     к договору  субподряда</w:t>
      </w:r>
      <w:r w:rsidR="00A0652E" w:rsidRPr="00067795">
        <w:rPr>
          <w:sz w:val="22"/>
          <w:szCs w:val="22"/>
        </w:rPr>
        <w:t xml:space="preserve"> </w:t>
      </w:r>
      <w:r w:rsidR="00D1126E" w:rsidRPr="00067795">
        <w:rPr>
          <w:sz w:val="22"/>
          <w:szCs w:val="22"/>
        </w:rPr>
        <w:t xml:space="preserve">№ </w:t>
      </w:r>
      <w:r w:rsidR="00DB0B53" w:rsidRPr="00067795">
        <w:rPr>
          <w:sz w:val="22"/>
          <w:szCs w:val="22"/>
        </w:rPr>
        <w:t>______</w:t>
      </w:r>
      <w:r w:rsidR="003A155E" w:rsidRPr="00067795">
        <w:t xml:space="preserve"> </w:t>
      </w:r>
    </w:p>
    <w:p w:rsidR="00677209" w:rsidRPr="00067795" w:rsidRDefault="003A155E" w:rsidP="003A155E">
      <w:pPr>
        <w:ind w:firstLine="4680"/>
        <w:jc w:val="right"/>
        <w:outlineLvl w:val="1"/>
      </w:pPr>
      <w:r w:rsidRPr="00067795">
        <w:t>от «</w:t>
      </w:r>
      <w:r w:rsidR="00DB0B53" w:rsidRPr="00067795">
        <w:t>__</w:t>
      </w:r>
      <w:r w:rsidRPr="00067795">
        <w:t xml:space="preserve">» </w:t>
      </w:r>
      <w:r w:rsidR="00DB0B53" w:rsidRPr="00067795">
        <w:t>_____</w:t>
      </w:r>
      <w:r w:rsidRPr="00067795">
        <w:t xml:space="preserve"> 201</w:t>
      </w:r>
      <w:r w:rsidR="004A42E0" w:rsidRPr="00067795">
        <w:t>5</w:t>
      </w:r>
      <w:r w:rsidRPr="00067795">
        <w:t xml:space="preserve"> </w:t>
      </w:r>
      <w:r w:rsidR="00544DB2" w:rsidRPr="00067795">
        <w:t>года</w:t>
      </w:r>
    </w:p>
    <w:p w:rsidR="00F40162" w:rsidRPr="00067795" w:rsidRDefault="00F40162" w:rsidP="00F40162">
      <w:pPr>
        <w:jc w:val="both"/>
        <w:outlineLvl w:val="1"/>
      </w:pPr>
    </w:p>
    <w:p w:rsidR="00E65A7A" w:rsidRPr="00067795" w:rsidRDefault="00E65A7A" w:rsidP="00E65A7A">
      <w:pPr>
        <w:pStyle w:val="1"/>
        <w:ind w:firstLine="357"/>
        <w:jc w:val="center"/>
        <w:outlineLvl w:val="0"/>
        <w:rPr>
          <w:bCs/>
          <w:sz w:val="26"/>
          <w:szCs w:val="26"/>
        </w:rPr>
      </w:pPr>
      <w:r w:rsidRPr="00067795">
        <w:rPr>
          <w:sz w:val="26"/>
          <w:szCs w:val="26"/>
        </w:rPr>
        <w:t>Договор</w:t>
      </w:r>
    </w:p>
    <w:p w:rsidR="00E65A7A" w:rsidRPr="00067795" w:rsidRDefault="00E65A7A" w:rsidP="00E65A7A">
      <w:pPr>
        <w:keepNext/>
        <w:keepLines/>
        <w:spacing w:after="359"/>
        <w:ind w:left="20"/>
        <w:jc w:val="center"/>
        <w:rPr>
          <w:sz w:val="26"/>
          <w:szCs w:val="26"/>
        </w:rPr>
      </w:pPr>
      <w:r w:rsidRPr="00067795">
        <w:rPr>
          <w:b/>
          <w:bCs/>
          <w:sz w:val="26"/>
          <w:szCs w:val="26"/>
        </w:rPr>
        <w:t>о конфиденциальности и взаимном неразглашении информации</w:t>
      </w:r>
    </w:p>
    <w:p w:rsidR="00E65A7A" w:rsidRPr="00067795" w:rsidRDefault="00E65A7A" w:rsidP="00E65A7A">
      <w:pPr>
        <w:tabs>
          <w:tab w:val="left" w:pos="6379"/>
          <w:tab w:val="left" w:leader="underscore" w:pos="6977"/>
          <w:tab w:val="left" w:leader="underscore" w:pos="8114"/>
        </w:tabs>
        <w:spacing w:after="71" w:line="230" w:lineRule="exact"/>
        <w:rPr>
          <w:sz w:val="26"/>
          <w:szCs w:val="26"/>
        </w:rPr>
      </w:pPr>
      <w:r w:rsidRPr="00067795">
        <w:rPr>
          <w:sz w:val="26"/>
          <w:szCs w:val="26"/>
        </w:rPr>
        <w:t>г………………..</w:t>
      </w:r>
      <w:r w:rsidRPr="00067795">
        <w:rPr>
          <w:sz w:val="26"/>
          <w:szCs w:val="26"/>
        </w:rPr>
        <w:tab/>
        <w:t>«</w:t>
      </w:r>
      <w:r w:rsidRPr="00067795">
        <w:rPr>
          <w:sz w:val="26"/>
          <w:szCs w:val="26"/>
        </w:rPr>
        <w:tab/>
        <w:t>»</w:t>
      </w:r>
      <w:r w:rsidRPr="00067795">
        <w:rPr>
          <w:sz w:val="26"/>
          <w:szCs w:val="26"/>
        </w:rPr>
        <w:tab/>
        <w:t>200_ г.</w:t>
      </w:r>
    </w:p>
    <w:p w:rsidR="00E65A7A" w:rsidRPr="00067795" w:rsidRDefault="00E65A7A" w:rsidP="00E65A7A">
      <w:pPr>
        <w:tabs>
          <w:tab w:val="left" w:pos="6379"/>
          <w:tab w:val="left" w:leader="underscore" w:pos="6977"/>
          <w:tab w:val="left" w:leader="underscore" w:pos="8114"/>
        </w:tabs>
        <w:spacing w:after="71" w:line="230" w:lineRule="exact"/>
        <w:rPr>
          <w:sz w:val="26"/>
          <w:szCs w:val="26"/>
        </w:rPr>
      </w:pPr>
    </w:p>
    <w:p w:rsidR="00E65A7A" w:rsidRPr="00067795" w:rsidRDefault="00860E46" w:rsidP="00E65A7A">
      <w:pPr>
        <w:spacing w:line="288" w:lineRule="auto"/>
        <w:ind w:right="20" w:firstLine="709"/>
        <w:rPr>
          <w:b/>
          <w:bCs/>
        </w:rPr>
      </w:pPr>
      <w:proofErr w:type="gramStart"/>
      <w:r w:rsidRPr="00067795">
        <w:t>АО «ТВЭЛ-СТРОЙ», именуемое в дальнейшем Генподрядчик, в лице Генерального директора  Миславской Татьяны Алексеевны действующего на основании Устава</w:t>
      </w:r>
      <w:r w:rsidR="00E65A7A" w:rsidRPr="00067795">
        <w:t xml:space="preserve">, с одной стороны, и </w:t>
      </w:r>
      <w:r w:rsidR="00E65A7A" w:rsidRPr="00067795">
        <w:rPr>
          <w:b/>
          <w:bCs/>
        </w:rPr>
        <w:t xml:space="preserve">__________________, </w:t>
      </w:r>
      <w:r w:rsidR="00E65A7A" w:rsidRPr="00067795">
        <w:t>именуемое в дальнейшем «Субподрядчик», в лице _____________, действующего на основании __________, с другой стороны, именуемые также в отдельности "Сторона" и совместно "Стороны", заключили настоящий договор о конфиденциальности и взаимном неразглашении сведений, именуемый в дальнейшем «Договор о конфиденциальности» или «Договор», о нижеследующем:</w:t>
      </w:r>
      <w:proofErr w:type="gramEnd"/>
    </w:p>
    <w:p w:rsidR="00E65A7A" w:rsidRPr="00067795" w:rsidRDefault="00E65A7A" w:rsidP="00E65A7A">
      <w:pPr>
        <w:keepNext/>
        <w:keepLines/>
        <w:numPr>
          <w:ilvl w:val="0"/>
          <w:numId w:val="12"/>
        </w:numPr>
        <w:tabs>
          <w:tab w:val="left" w:pos="1073"/>
        </w:tabs>
        <w:spacing w:line="288" w:lineRule="auto"/>
        <w:ind w:firstLine="709"/>
        <w:jc w:val="center"/>
      </w:pPr>
      <w:r w:rsidRPr="00067795">
        <w:rPr>
          <w:b/>
          <w:bCs/>
        </w:rPr>
        <w:t>Предмет Договора</w:t>
      </w:r>
    </w:p>
    <w:p w:rsidR="00E65A7A" w:rsidRPr="00067795" w:rsidRDefault="00E65A7A" w:rsidP="00E65A7A">
      <w:pPr>
        <w:numPr>
          <w:ilvl w:val="1"/>
          <w:numId w:val="12"/>
        </w:numPr>
        <w:tabs>
          <w:tab w:val="left" w:pos="1594"/>
        </w:tabs>
        <w:spacing w:line="288" w:lineRule="auto"/>
        <w:ind w:firstLine="709"/>
        <w:jc w:val="both"/>
      </w:pPr>
      <w:r w:rsidRPr="00067795">
        <w:t>Данный Договор о конфиденциальности регулирует порядок передачи одной Стороной («Раскрывающая сторона») другой Стороне («Получающая сторона») информации ограниченного доступа и определяет обязательства Сторон по неразглашению полученных сведений на всех этапах их договорных отношений.</w:t>
      </w:r>
    </w:p>
    <w:p w:rsidR="00E65A7A" w:rsidRPr="00067795" w:rsidRDefault="00E65A7A" w:rsidP="00E65A7A">
      <w:pPr>
        <w:numPr>
          <w:ilvl w:val="1"/>
          <w:numId w:val="12"/>
        </w:numPr>
        <w:tabs>
          <w:tab w:val="left" w:pos="1267"/>
        </w:tabs>
        <w:spacing w:line="288" w:lineRule="auto"/>
        <w:ind w:right="23" w:firstLine="709"/>
        <w:jc w:val="both"/>
      </w:pPr>
      <w:r w:rsidRPr="00067795">
        <w:t>В рамках настоящего Договора не предполагается передача сведений, составляющих государственную тайну.</w:t>
      </w:r>
    </w:p>
    <w:p w:rsidR="00E65A7A" w:rsidRPr="00067795" w:rsidRDefault="00E65A7A" w:rsidP="00E65A7A">
      <w:pPr>
        <w:numPr>
          <w:ilvl w:val="1"/>
          <w:numId w:val="12"/>
        </w:numPr>
        <w:tabs>
          <w:tab w:val="left" w:pos="1325"/>
        </w:tabs>
        <w:spacing w:line="288" w:lineRule="auto"/>
        <w:ind w:right="20" w:firstLine="709"/>
        <w:jc w:val="both"/>
      </w:pPr>
      <w:r w:rsidRPr="00067795">
        <w:t>Раскрывающая сторона, являющаяся собственником информации или обладателем прав по распоряжению информацией, отнесенной ею к категории ограниченного доступа и/или распространения, включая служебную или иную защищаемую информацию (далее - «конфиденциальная информация»), передает (или обеспечивает в каком-либо виде доступ) Получающей стороне информацию в целях выполнения договорных отношений.</w:t>
      </w:r>
    </w:p>
    <w:p w:rsidR="00E65A7A" w:rsidRPr="00067795" w:rsidRDefault="00E65A7A" w:rsidP="00E65A7A">
      <w:pPr>
        <w:numPr>
          <w:ilvl w:val="1"/>
          <w:numId w:val="12"/>
        </w:numPr>
        <w:tabs>
          <w:tab w:val="left" w:pos="1217"/>
        </w:tabs>
        <w:spacing w:line="288" w:lineRule="auto"/>
        <w:ind w:right="20" w:firstLine="709"/>
        <w:jc w:val="both"/>
        <w:rPr>
          <w:b/>
          <w:bCs/>
        </w:rPr>
      </w:pPr>
      <w:r w:rsidRPr="00067795">
        <w:t>Получающая сторона может получить эту информацию только для целей полного и качественного оказания услуг в целях выполнения договорных отношений, но ни для каких-либо других целей.</w:t>
      </w:r>
    </w:p>
    <w:p w:rsidR="00E65A7A" w:rsidRPr="00067795" w:rsidRDefault="00E65A7A" w:rsidP="00E65A7A">
      <w:pPr>
        <w:keepNext/>
        <w:keepLines/>
        <w:numPr>
          <w:ilvl w:val="0"/>
          <w:numId w:val="12"/>
        </w:numPr>
        <w:tabs>
          <w:tab w:val="left" w:pos="1076"/>
        </w:tabs>
        <w:spacing w:line="288" w:lineRule="auto"/>
        <w:ind w:firstLine="709"/>
        <w:jc w:val="center"/>
      </w:pPr>
      <w:r w:rsidRPr="00067795">
        <w:rPr>
          <w:b/>
          <w:bCs/>
        </w:rPr>
        <w:t>Обязательства Сторон по Договору</w:t>
      </w:r>
    </w:p>
    <w:p w:rsidR="00E65A7A" w:rsidRPr="00067795" w:rsidRDefault="00E65A7A" w:rsidP="00E65A7A">
      <w:pPr>
        <w:spacing w:line="288" w:lineRule="auto"/>
        <w:ind w:right="20" w:firstLine="709"/>
      </w:pPr>
      <w:r w:rsidRPr="00067795">
        <w:t>Стороны подтверждают понимание важности вопроса и соглашаются принять на себя следующие обязательства:</w:t>
      </w:r>
    </w:p>
    <w:p w:rsidR="00E65A7A" w:rsidRPr="00067795" w:rsidRDefault="00E65A7A" w:rsidP="00E65A7A">
      <w:pPr>
        <w:numPr>
          <w:ilvl w:val="1"/>
          <w:numId w:val="12"/>
        </w:numPr>
        <w:tabs>
          <w:tab w:val="left" w:pos="1267"/>
        </w:tabs>
        <w:spacing w:line="288" w:lineRule="auto"/>
        <w:ind w:right="20" w:firstLine="709"/>
        <w:jc w:val="both"/>
      </w:pPr>
      <w:r w:rsidRPr="00067795">
        <w:t xml:space="preserve">Получающая сторона в рамках договорных отношений Сторон считает информацию, полученную прямо или косвенно от Раскрывающей стороны, конфиденциальной и не использует ее без письменного разрешения Раскрывающей стороны в иных, </w:t>
      </w:r>
      <w:proofErr w:type="gramStart"/>
      <w:r w:rsidRPr="00067795">
        <w:t>кроме</w:t>
      </w:r>
      <w:proofErr w:type="gramEnd"/>
      <w:r w:rsidRPr="00067795">
        <w:t xml:space="preserve"> указанных в п. 1.3. Договора, </w:t>
      </w:r>
      <w:proofErr w:type="gramStart"/>
      <w:r w:rsidRPr="00067795">
        <w:t>целях</w:t>
      </w:r>
      <w:proofErr w:type="gramEnd"/>
      <w:r w:rsidRPr="00067795">
        <w:t>.</w:t>
      </w:r>
    </w:p>
    <w:p w:rsidR="00E65A7A" w:rsidRPr="00067795" w:rsidRDefault="00E65A7A" w:rsidP="00E65A7A">
      <w:pPr>
        <w:numPr>
          <w:ilvl w:val="1"/>
          <w:numId w:val="12"/>
        </w:numPr>
        <w:tabs>
          <w:tab w:val="left" w:pos="1202"/>
        </w:tabs>
        <w:spacing w:line="288" w:lineRule="auto"/>
        <w:ind w:right="20" w:firstLine="709"/>
        <w:jc w:val="both"/>
      </w:pPr>
      <w:proofErr w:type="gramStart"/>
      <w:r w:rsidRPr="00067795">
        <w:t>Получающая сторона соглашается считать информацию, полученную ею от Раскрывающей стороны, конфиденциальной на срок использования решений, разработанных в ходе выполнения договорных отношений, за исключением оговоренных настоящим Договором случаев, и обеспечить обращение и защиту конфиденциальной информации в соответствии с «Положением о порядке обращения со служебной информацией ограниченного распространения в федеральных органах исполнительной власти», утвержденным Постановлением Правительства  Российской Федерации от 03.11.1994  №1233.</w:t>
      </w:r>
      <w:proofErr w:type="gramEnd"/>
    </w:p>
    <w:p w:rsidR="00E65A7A" w:rsidRPr="00067795" w:rsidRDefault="00E65A7A" w:rsidP="00E65A7A">
      <w:pPr>
        <w:numPr>
          <w:ilvl w:val="0"/>
          <w:numId w:val="2"/>
        </w:numPr>
        <w:tabs>
          <w:tab w:val="left" w:pos="367"/>
        </w:tabs>
        <w:spacing w:line="288" w:lineRule="auto"/>
        <w:ind w:firstLine="709"/>
        <w:jc w:val="both"/>
      </w:pPr>
      <w:r w:rsidRPr="00067795">
        <w:lastRenderedPageBreak/>
        <w:t>Получающая сторона не будет разглашать никакой конфиденциальной информации, полученной ею от Раскрывающей стороны, какому-либо другому лицу, предприятию, организации и не будет использовать эту информацию для своей собственной выгоды, за исключением цели указанной в п. 1. Договора.</w:t>
      </w:r>
    </w:p>
    <w:p w:rsidR="00E65A7A" w:rsidRPr="00067795" w:rsidRDefault="00E65A7A" w:rsidP="00E65A7A">
      <w:pPr>
        <w:numPr>
          <w:ilvl w:val="0"/>
          <w:numId w:val="2"/>
        </w:numPr>
        <w:tabs>
          <w:tab w:val="left" w:pos="1190"/>
        </w:tabs>
        <w:spacing w:line="288" w:lineRule="auto"/>
        <w:ind w:right="20" w:firstLine="709"/>
        <w:jc w:val="both"/>
        <w:rPr>
          <w:b/>
          <w:bCs/>
        </w:rPr>
      </w:pPr>
      <w:r w:rsidRPr="00067795">
        <w:t>К конфиденциальной информац</w:t>
      </w:r>
      <w:proofErr w:type="gramStart"/>
      <w:r w:rsidRPr="00067795">
        <w:t>ии и ее</w:t>
      </w:r>
      <w:proofErr w:type="gramEnd"/>
      <w:r w:rsidRPr="00067795">
        <w:t xml:space="preserve"> носителям допускаются работники Получающей стороны из числа российских граждан, имеющих допуск к государственной тайне.</w:t>
      </w:r>
    </w:p>
    <w:p w:rsidR="00E65A7A" w:rsidRPr="00067795" w:rsidRDefault="00E65A7A" w:rsidP="00E65A7A">
      <w:pPr>
        <w:keepNext/>
        <w:keepLines/>
        <w:numPr>
          <w:ilvl w:val="0"/>
          <w:numId w:val="12"/>
        </w:numPr>
        <w:tabs>
          <w:tab w:val="left" w:pos="1113"/>
        </w:tabs>
        <w:spacing w:line="288" w:lineRule="auto"/>
        <w:ind w:firstLine="709"/>
        <w:jc w:val="center"/>
        <w:rPr>
          <w:b/>
          <w:bCs/>
        </w:rPr>
      </w:pPr>
      <w:r w:rsidRPr="00067795">
        <w:rPr>
          <w:b/>
          <w:bCs/>
        </w:rPr>
        <w:t>Условия реализации Договора</w:t>
      </w:r>
    </w:p>
    <w:p w:rsidR="00E65A7A" w:rsidRPr="00067795" w:rsidRDefault="00E65A7A" w:rsidP="00E65A7A">
      <w:pPr>
        <w:keepNext/>
        <w:keepLines/>
        <w:numPr>
          <w:ilvl w:val="0"/>
          <w:numId w:val="8"/>
        </w:numPr>
        <w:tabs>
          <w:tab w:val="left" w:pos="1131"/>
        </w:tabs>
        <w:spacing w:line="288" w:lineRule="auto"/>
        <w:ind w:firstLine="709"/>
        <w:jc w:val="center"/>
      </w:pPr>
      <w:r w:rsidRPr="00067795">
        <w:rPr>
          <w:b/>
          <w:bCs/>
        </w:rPr>
        <w:t>Информация и ее передача Сторонами</w:t>
      </w:r>
    </w:p>
    <w:p w:rsidR="00E65A7A" w:rsidRPr="00067795" w:rsidRDefault="00E65A7A" w:rsidP="00E65A7A">
      <w:pPr>
        <w:numPr>
          <w:ilvl w:val="0"/>
          <w:numId w:val="10"/>
        </w:numPr>
        <w:tabs>
          <w:tab w:val="left" w:pos="1413"/>
        </w:tabs>
        <w:spacing w:line="288" w:lineRule="auto"/>
        <w:ind w:right="20" w:firstLine="709"/>
        <w:jc w:val="both"/>
      </w:pPr>
      <w:r w:rsidRPr="00067795">
        <w:t>В настоящем Договоре под Конфиденциальной информацией понимается любая техническая, инженерная, эксплуатационная, экономическая и прочая информация, переданная Раскрывающей стороной Получающей стороне, либо созданная в ходе выполнения договорных отношений, включая информацию:</w:t>
      </w:r>
    </w:p>
    <w:p w:rsidR="00E65A7A" w:rsidRPr="00067795" w:rsidRDefault="00E65A7A" w:rsidP="00E65A7A">
      <w:pPr>
        <w:tabs>
          <w:tab w:val="left" w:pos="1204"/>
        </w:tabs>
        <w:spacing w:line="288" w:lineRule="auto"/>
        <w:ind w:left="20" w:right="20" w:firstLine="709"/>
      </w:pPr>
      <w:r w:rsidRPr="00067795">
        <w:t>а)</w:t>
      </w:r>
      <w:r w:rsidRPr="00067795">
        <w:tab/>
      </w:r>
      <w:proofErr w:type="gramStart"/>
      <w:r w:rsidRPr="00067795">
        <w:t>которую</w:t>
      </w:r>
      <w:proofErr w:type="gramEnd"/>
      <w:r w:rsidRPr="00067795">
        <w:t xml:space="preserve"> Раскрывающая сторона предоставила, сообщила или предоставит позднее Получающей стороне как в письменной (электронной) форме - в виде текстов, компьютерных кодов (программ), чертежей, схем или рисунков, так и устно (или визуально), путем демонстрации, либо любым другим образом, в зафиксированной форме или нет;</w:t>
      </w:r>
    </w:p>
    <w:p w:rsidR="00E65A7A" w:rsidRPr="00067795" w:rsidRDefault="00E65A7A" w:rsidP="00E65A7A">
      <w:pPr>
        <w:tabs>
          <w:tab w:val="left" w:pos="1096"/>
        </w:tabs>
        <w:spacing w:line="288" w:lineRule="auto"/>
        <w:ind w:left="20" w:right="20" w:firstLine="709"/>
      </w:pPr>
      <w:r w:rsidRPr="00067795">
        <w:t>б)</w:t>
      </w:r>
      <w:r w:rsidRPr="00067795">
        <w:tab/>
      </w:r>
      <w:proofErr w:type="gramStart"/>
      <w:r w:rsidRPr="00067795">
        <w:t>которую</w:t>
      </w:r>
      <w:proofErr w:type="gramEnd"/>
      <w:r w:rsidRPr="00067795">
        <w:t xml:space="preserve"> Получающая сторона получила от Раскрывающей стороны путем обозрения (предоставления доступа к носителям информации) или любым другим способом, что, однако, не ограничивает содержания вышесказанного.</w:t>
      </w:r>
    </w:p>
    <w:p w:rsidR="00E65A7A" w:rsidRPr="00067795" w:rsidRDefault="00E65A7A" w:rsidP="00E65A7A">
      <w:pPr>
        <w:numPr>
          <w:ilvl w:val="0"/>
          <w:numId w:val="10"/>
        </w:numPr>
        <w:tabs>
          <w:tab w:val="left" w:pos="1399"/>
        </w:tabs>
        <w:spacing w:line="288" w:lineRule="auto"/>
        <w:ind w:right="20" w:firstLine="709"/>
        <w:jc w:val="both"/>
      </w:pPr>
      <w:r w:rsidRPr="00067795">
        <w:t>Раскрывающая сторона передает носители конфиденциальной информации либо из рук в руки уполномоченному представителю Получающей стороны (Ответственному за конфиденциальность), либо в упаковке, исключающей просмотр содержащихся документов без нарушения её целостности, фельдъегерской связью, заказными или ценными почтовыми отправлениями.</w:t>
      </w:r>
    </w:p>
    <w:p w:rsidR="00E65A7A" w:rsidRPr="00067795" w:rsidRDefault="00E65A7A" w:rsidP="00E65A7A">
      <w:pPr>
        <w:numPr>
          <w:ilvl w:val="0"/>
          <w:numId w:val="10"/>
        </w:numPr>
        <w:tabs>
          <w:tab w:val="left" w:pos="1561"/>
        </w:tabs>
        <w:spacing w:line="288" w:lineRule="auto"/>
        <w:ind w:right="20" w:firstLine="709"/>
        <w:jc w:val="both"/>
      </w:pPr>
      <w:proofErr w:type="gramStart"/>
      <w:r w:rsidRPr="00067795">
        <w:t>В случае если конфиденциальная информация обрабатывается исключительно на рабочих местах, предоставляемых Заказчиком Головному исполнителю в офисе Заказчика на время выполнения Головным исполнителем обязательств, по соответствующим хозяйственным договорам, такая информация в электронном виде, может быть передана внутри периметра корпоративной сети Заказчика с использованием системы электронного документооборота или специализированных сетевых ресурсов, выделенных для этой цели.</w:t>
      </w:r>
      <w:proofErr w:type="gramEnd"/>
    </w:p>
    <w:p w:rsidR="00E65A7A" w:rsidRPr="00067795" w:rsidRDefault="00E65A7A" w:rsidP="00E65A7A">
      <w:pPr>
        <w:spacing w:line="288" w:lineRule="auto"/>
        <w:ind w:left="20" w:right="20" w:firstLine="709"/>
      </w:pPr>
      <w:proofErr w:type="gramStart"/>
      <w:r w:rsidRPr="00067795">
        <w:t xml:space="preserve">Рабочие места, предоставляемые </w:t>
      </w:r>
      <w:r w:rsidR="00860E46" w:rsidRPr="00067795">
        <w:t>Генподряд</w:t>
      </w:r>
      <w:r w:rsidRPr="00067795">
        <w:t xml:space="preserve">чиком </w:t>
      </w:r>
      <w:r w:rsidR="00860E46" w:rsidRPr="00067795">
        <w:t>Субподрядчику</w:t>
      </w:r>
      <w:r w:rsidRPr="00067795">
        <w:t xml:space="preserve"> будут</w:t>
      </w:r>
      <w:proofErr w:type="gramEnd"/>
      <w:r w:rsidRPr="00067795">
        <w:t xml:space="preserve"> специально аттестованы для обработки конфиденциальной информации и исключать выход в локальную ведомственную сеть, сети общего пользования и сеть Интернет.</w:t>
      </w:r>
    </w:p>
    <w:p w:rsidR="00E65A7A" w:rsidRPr="00067795" w:rsidRDefault="00E65A7A" w:rsidP="00E65A7A">
      <w:pPr>
        <w:spacing w:line="288" w:lineRule="auto"/>
        <w:ind w:left="20" w:right="20" w:firstLine="709"/>
      </w:pPr>
      <w:r w:rsidRPr="00067795">
        <w:t>Программное обеспечение, устанавливаемое на этих рабочих местах, определяется Заказчиком.</w:t>
      </w:r>
    </w:p>
    <w:p w:rsidR="00E65A7A" w:rsidRPr="00067795" w:rsidRDefault="00E65A7A" w:rsidP="00E65A7A">
      <w:pPr>
        <w:numPr>
          <w:ilvl w:val="0"/>
          <w:numId w:val="10"/>
        </w:numPr>
        <w:tabs>
          <w:tab w:val="left" w:pos="1395"/>
        </w:tabs>
        <w:spacing w:line="288" w:lineRule="auto"/>
        <w:ind w:right="20" w:firstLine="709"/>
        <w:jc w:val="both"/>
      </w:pPr>
      <w:r w:rsidRPr="00067795">
        <w:t xml:space="preserve">Конфиденциальная информация может обрабатываться в информационных сетях  </w:t>
      </w:r>
      <w:r w:rsidR="00971A0A" w:rsidRPr="00067795">
        <w:t>Субподрядчика</w:t>
      </w:r>
      <w:r w:rsidRPr="00067795">
        <w:t xml:space="preserve"> только в случае, если эта сеть аттестована по классу 1Г и не имеет выхода в локальную сеть </w:t>
      </w:r>
      <w:r w:rsidR="00860E46" w:rsidRPr="00067795">
        <w:t>Субподрядчика</w:t>
      </w:r>
      <w:r w:rsidRPr="00067795">
        <w:t>, сети общего пользования и сеть Интернет.</w:t>
      </w:r>
    </w:p>
    <w:p w:rsidR="00E65A7A" w:rsidRPr="00067795" w:rsidRDefault="00E65A7A" w:rsidP="00E65A7A">
      <w:pPr>
        <w:spacing w:line="288" w:lineRule="auto"/>
        <w:ind w:left="20" w:right="20" w:firstLine="709"/>
        <w:rPr>
          <w:b/>
          <w:bCs/>
        </w:rPr>
      </w:pPr>
      <w:r w:rsidRPr="00067795">
        <w:t xml:space="preserve">В этом случае для приема-передачи Конфиденциальной информации между </w:t>
      </w:r>
      <w:r w:rsidR="00860E46" w:rsidRPr="00067795">
        <w:t>Генподряд</w:t>
      </w:r>
      <w:r w:rsidRPr="00067795">
        <w:t xml:space="preserve">чиком и </w:t>
      </w:r>
      <w:r w:rsidR="00860E46" w:rsidRPr="00067795">
        <w:t>Субподрядчиком</w:t>
      </w:r>
      <w:r w:rsidRPr="00067795">
        <w:t xml:space="preserve"> может использоваться защищенная сеть «Деловая почта» (</w:t>
      </w:r>
      <w:r w:rsidRPr="00067795">
        <w:rPr>
          <w:lang w:val="en-US"/>
        </w:rPr>
        <w:t>VipNet</w:t>
      </w:r>
      <w:r w:rsidRPr="00067795">
        <w:t xml:space="preserve">). Абонентский пункт («Деловая почта») для приема-передачи Конфиденциальной информации устанавливается у </w:t>
      </w:r>
      <w:r w:rsidR="00860E46" w:rsidRPr="00067795">
        <w:t>Субподрядчика</w:t>
      </w:r>
      <w:r w:rsidRPr="00067795">
        <w:t xml:space="preserve"> </w:t>
      </w:r>
      <w:r w:rsidR="00860E46" w:rsidRPr="00067795">
        <w:t>Генподряд</w:t>
      </w:r>
      <w:r w:rsidRPr="00067795">
        <w:t xml:space="preserve">чиком, за счет средств </w:t>
      </w:r>
      <w:r w:rsidR="00860E46" w:rsidRPr="00067795">
        <w:t>Субподрядчика</w:t>
      </w:r>
      <w:r w:rsidRPr="00067795">
        <w:t xml:space="preserve">. Порядок обработки и приема-передачи такой информации </w:t>
      </w:r>
      <w:r w:rsidRPr="00067795">
        <w:lastRenderedPageBreak/>
        <w:t xml:space="preserve">определяется </w:t>
      </w:r>
      <w:r w:rsidR="00860E46" w:rsidRPr="00067795">
        <w:t>Генподрядчиком</w:t>
      </w:r>
      <w:r w:rsidRPr="00067795">
        <w:t>.</w:t>
      </w:r>
    </w:p>
    <w:p w:rsidR="00E65A7A" w:rsidRPr="00067795" w:rsidRDefault="00E65A7A" w:rsidP="00E65A7A">
      <w:pPr>
        <w:keepNext/>
        <w:keepLines/>
        <w:numPr>
          <w:ilvl w:val="0"/>
          <w:numId w:val="8"/>
        </w:numPr>
        <w:tabs>
          <w:tab w:val="left" w:pos="1127"/>
        </w:tabs>
        <w:spacing w:line="288" w:lineRule="auto"/>
        <w:ind w:firstLine="709"/>
        <w:jc w:val="center"/>
      </w:pPr>
      <w:r w:rsidRPr="00067795">
        <w:rPr>
          <w:b/>
          <w:bCs/>
        </w:rPr>
        <w:t>Конфиденциальная и неконфиденциальная информация</w:t>
      </w:r>
    </w:p>
    <w:p w:rsidR="00E65A7A" w:rsidRPr="00067795" w:rsidRDefault="00E65A7A" w:rsidP="00E65A7A">
      <w:pPr>
        <w:numPr>
          <w:ilvl w:val="0"/>
          <w:numId w:val="13"/>
        </w:numPr>
        <w:tabs>
          <w:tab w:val="left" w:pos="1406"/>
        </w:tabs>
        <w:spacing w:line="288" w:lineRule="auto"/>
        <w:ind w:right="20" w:firstLine="709"/>
        <w:jc w:val="both"/>
      </w:pPr>
      <w:r w:rsidRPr="00067795">
        <w:t>При передаче конфиденциальной информации в форме материальных носителей Раскрывающая сторона обязана нанести соответствующую пометку при их передаче Получающей стороне.</w:t>
      </w:r>
    </w:p>
    <w:p w:rsidR="00E65A7A" w:rsidRPr="00067795" w:rsidRDefault="00E65A7A" w:rsidP="00E65A7A">
      <w:pPr>
        <w:spacing w:line="288" w:lineRule="auto"/>
        <w:ind w:left="20" w:right="20" w:firstLine="709"/>
      </w:pPr>
      <w:r w:rsidRPr="00067795">
        <w:t>В случае обращения Получателя к базе данных Раскрывающей стороны и произведения распечатки материалов, он также обязан нанести на материальный носитель информации соответствующую пометку.</w:t>
      </w:r>
    </w:p>
    <w:p w:rsidR="00E65A7A" w:rsidRPr="00067795" w:rsidRDefault="00E65A7A" w:rsidP="00E65A7A">
      <w:pPr>
        <w:numPr>
          <w:ilvl w:val="0"/>
          <w:numId w:val="1"/>
        </w:numPr>
        <w:tabs>
          <w:tab w:val="clear" w:pos="1571"/>
          <w:tab w:val="num" w:pos="0"/>
          <w:tab w:val="left" w:pos="1356"/>
        </w:tabs>
        <w:spacing w:line="288" w:lineRule="auto"/>
        <w:ind w:left="0" w:right="20" w:firstLine="709"/>
        <w:jc w:val="both"/>
      </w:pPr>
      <w:r w:rsidRPr="00067795">
        <w:t xml:space="preserve">Информация Раскрывающей стороны не </w:t>
      </w:r>
      <w:proofErr w:type="gramStart"/>
      <w:r w:rsidRPr="00067795">
        <w:t>будет считаться конфиденциальной и Получающая сторона не</w:t>
      </w:r>
      <w:proofErr w:type="gramEnd"/>
      <w:r w:rsidRPr="00067795"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E65A7A" w:rsidRPr="00067795" w:rsidRDefault="00E65A7A" w:rsidP="00E65A7A">
      <w:pPr>
        <w:tabs>
          <w:tab w:val="left" w:pos="1052"/>
        </w:tabs>
        <w:spacing w:line="288" w:lineRule="auto"/>
        <w:ind w:left="20" w:firstLine="709"/>
      </w:pPr>
      <w:r w:rsidRPr="00067795">
        <w:t>а)</w:t>
      </w:r>
      <w:r w:rsidRPr="00067795">
        <w:tab/>
        <w:t>общедоступна;</w:t>
      </w:r>
    </w:p>
    <w:p w:rsidR="00E65A7A" w:rsidRPr="00067795" w:rsidRDefault="00E65A7A" w:rsidP="00E65A7A">
      <w:pPr>
        <w:tabs>
          <w:tab w:val="left" w:pos="1233"/>
        </w:tabs>
        <w:spacing w:line="288" w:lineRule="auto"/>
        <w:ind w:left="20" w:right="20" w:firstLine="709"/>
      </w:pPr>
      <w:r w:rsidRPr="00067795">
        <w:t>б)</w:t>
      </w:r>
      <w:r w:rsidRPr="00067795">
        <w:tab/>
        <w:t>является или становится публично известной, в том числе в результате неправильного, небрежного или намеренного действия Раскрывающей стороны;</w:t>
      </w:r>
    </w:p>
    <w:p w:rsidR="00E65A7A" w:rsidRPr="00067795" w:rsidRDefault="00E65A7A" w:rsidP="00E65A7A">
      <w:pPr>
        <w:tabs>
          <w:tab w:val="left" w:pos="1262"/>
        </w:tabs>
        <w:spacing w:line="288" w:lineRule="auto"/>
        <w:ind w:left="20" w:right="20" w:firstLine="709"/>
      </w:pPr>
      <w:r w:rsidRPr="00067795">
        <w:t>в)</w:t>
      </w:r>
      <w:r w:rsidRPr="00067795">
        <w:tab/>
        <w:t>легально получена от третьей стороны, не связанной обязательствами соблюдать конфиденциальность перед Раскрывающей стороной, без ограничения и без нарушения Договора;</w:t>
      </w:r>
    </w:p>
    <w:p w:rsidR="00E65A7A" w:rsidRPr="00067795" w:rsidRDefault="00E65A7A" w:rsidP="00E65A7A">
      <w:pPr>
        <w:tabs>
          <w:tab w:val="left" w:pos="1222"/>
        </w:tabs>
        <w:spacing w:line="288" w:lineRule="auto"/>
        <w:ind w:left="20" w:right="20" w:firstLine="709"/>
      </w:pPr>
      <w:r w:rsidRPr="00067795">
        <w:t>г)</w:t>
      </w:r>
      <w:r w:rsidRPr="00067795">
        <w:tab/>
        <w:t>представлена третьей стороне Раскрывающей стороной без аналогичного ограничения на права третьей стороны;</w:t>
      </w:r>
    </w:p>
    <w:p w:rsidR="00E65A7A" w:rsidRPr="00067795" w:rsidRDefault="00E65A7A" w:rsidP="00E65A7A">
      <w:pPr>
        <w:tabs>
          <w:tab w:val="left" w:pos="1066"/>
        </w:tabs>
        <w:spacing w:line="288" w:lineRule="auto"/>
        <w:ind w:left="20" w:firstLine="709"/>
      </w:pPr>
      <w:r w:rsidRPr="00067795">
        <w:t>д)</w:t>
      </w:r>
      <w:r w:rsidRPr="00067795">
        <w:tab/>
      </w:r>
      <w:proofErr w:type="gramStart"/>
      <w:r w:rsidRPr="00067795">
        <w:t>разрешена</w:t>
      </w:r>
      <w:proofErr w:type="gramEnd"/>
      <w:r w:rsidRPr="00067795">
        <w:t xml:space="preserve"> к выпуску письменным разрешением Раскрывающей стороны;</w:t>
      </w:r>
    </w:p>
    <w:p w:rsidR="00E65A7A" w:rsidRPr="00067795" w:rsidRDefault="00E65A7A" w:rsidP="00E65A7A">
      <w:pPr>
        <w:tabs>
          <w:tab w:val="left" w:pos="1172"/>
        </w:tabs>
        <w:spacing w:line="288" w:lineRule="auto"/>
        <w:ind w:left="20" w:right="20" w:firstLine="709"/>
      </w:pPr>
      <w:r w:rsidRPr="00067795">
        <w:t>е)</w:t>
      </w:r>
      <w:r w:rsidRPr="00067795">
        <w:tab/>
        <w:t xml:space="preserve">раскрыта в соответствии с действующим законодательством по требованию государственного органа, и Получающая сторона прилагает максимальные усилия, чтобы добиться обращения с этой информацией как </w:t>
      </w:r>
      <w:proofErr w:type="gramStart"/>
      <w:r w:rsidRPr="00067795">
        <w:t>с</w:t>
      </w:r>
      <w:proofErr w:type="gramEnd"/>
      <w:r w:rsidRPr="00067795">
        <w:t xml:space="preserve"> конфиденциальной.</w:t>
      </w:r>
    </w:p>
    <w:p w:rsidR="00E65A7A" w:rsidRPr="00067795" w:rsidRDefault="00E65A7A" w:rsidP="00E65A7A">
      <w:pPr>
        <w:numPr>
          <w:ilvl w:val="0"/>
          <w:numId w:val="4"/>
        </w:numPr>
        <w:tabs>
          <w:tab w:val="clear" w:pos="720"/>
          <w:tab w:val="num" w:pos="0"/>
          <w:tab w:val="left" w:pos="1327"/>
        </w:tabs>
        <w:spacing w:line="288" w:lineRule="auto"/>
        <w:ind w:left="0" w:right="20" w:firstLine="709"/>
        <w:jc w:val="both"/>
        <w:rPr>
          <w:b/>
          <w:bCs/>
        </w:rPr>
      </w:pPr>
      <w:r w:rsidRPr="00067795">
        <w:t>На Получающую сторону возлагается обязательство доказательства своего права на любое исключение, подпадающее под действие настоящего параграфа Договора.</w:t>
      </w:r>
    </w:p>
    <w:p w:rsidR="00E65A7A" w:rsidRPr="00067795" w:rsidRDefault="00E65A7A" w:rsidP="00E65A7A">
      <w:pPr>
        <w:keepNext/>
        <w:keepLines/>
        <w:numPr>
          <w:ilvl w:val="1"/>
          <w:numId w:val="4"/>
        </w:numPr>
        <w:tabs>
          <w:tab w:val="clear" w:pos="720"/>
          <w:tab w:val="num" w:pos="0"/>
          <w:tab w:val="left" w:pos="1164"/>
        </w:tabs>
        <w:spacing w:line="288" w:lineRule="auto"/>
        <w:ind w:left="0" w:firstLine="709"/>
        <w:jc w:val="center"/>
      </w:pPr>
      <w:r w:rsidRPr="00067795">
        <w:rPr>
          <w:b/>
          <w:bCs/>
        </w:rPr>
        <w:t>Защита информации и гарантии неразглашения</w:t>
      </w:r>
    </w:p>
    <w:p w:rsidR="00E65A7A" w:rsidRPr="00067795" w:rsidRDefault="00E65A7A" w:rsidP="00E65A7A">
      <w:pPr>
        <w:numPr>
          <w:ilvl w:val="2"/>
          <w:numId w:val="4"/>
        </w:numPr>
        <w:tabs>
          <w:tab w:val="clear" w:pos="720"/>
          <w:tab w:val="num" w:pos="0"/>
          <w:tab w:val="left" w:pos="1305"/>
        </w:tabs>
        <w:spacing w:line="288" w:lineRule="auto"/>
        <w:ind w:left="0" w:right="20" w:firstLine="709"/>
        <w:jc w:val="both"/>
      </w:pPr>
      <w:r w:rsidRPr="00067795">
        <w:t xml:space="preserve">Получающая сторона соглашается не передавать прямо или косвенно любую конфиденциальную информацию любой третьей стороне, в том </w:t>
      </w:r>
      <w:proofErr w:type="gramStart"/>
      <w:r w:rsidRPr="00067795">
        <w:t>числе</w:t>
      </w:r>
      <w:proofErr w:type="gramEnd"/>
      <w:r w:rsidRPr="00067795">
        <w:t xml:space="preserve"> с которой она взаимодействует или которую вынуждена привлекать к оказанию услуг в качестве Соисполнителя, кроме как по письменному согласованию с Раскрывающей стороной, при условии, что названная третья сторона обязуется соблюдать условия конфиденциальности, оговоренные в тексте настоящего Договора, закрепленные в письменном виде и согласованные Раскрывающей стороной.</w:t>
      </w:r>
    </w:p>
    <w:p w:rsidR="00E65A7A" w:rsidRPr="00067795" w:rsidRDefault="00E65A7A" w:rsidP="00E65A7A">
      <w:pPr>
        <w:numPr>
          <w:ilvl w:val="2"/>
          <w:numId w:val="4"/>
        </w:numPr>
        <w:tabs>
          <w:tab w:val="clear" w:pos="720"/>
          <w:tab w:val="num" w:pos="0"/>
          <w:tab w:val="left" w:pos="1302"/>
        </w:tabs>
        <w:spacing w:line="288" w:lineRule="auto"/>
        <w:ind w:left="0" w:right="20" w:firstLine="709"/>
        <w:jc w:val="both"/>
      </w:pPr>
      <w:r w:rsidRPr="00067795">
        <w:t>Привлечение Получающей стороной третьей стороны к выполнению работ в качестве соисполнителя должно быть письменно согласовано с Раскрывающей стороной. После согласования третья сторона заключает соответствующий договор о конфиденциальности и взаимном неразглашении информации напрямую с Раскрывающей стороной, а договор о выполнении работ в качестве соисполнителя - с Получающей стороной.</w:t>
      </w:r>
    </w:p>
    <w:p w:rsidR="00E65A7A" w:rsidRPr="00067795" w:rsidRDefault="00E65A7A" w:rsidP="00E65A7A">
      <w:pPr>
        <w:numPr>
          <w:ilvl w:val="0"/>
          <w:numId w:val="7"/>
        </w:numPr>
        <w:tabs>
          <w:tab w:val="clear" w:pos="360"/>
          <w:tab w:val="num" w:pos="0"/>
          <w:tab w:val="left" w:pos="1370"/>
        </w:tabs>
        <w:spacing w:line="288" w:lineRule="auto"/>
        <w:ind w:left="0" w:right="20" w:firstLine="709"/>
        <w:jc w:val="both"/>
      </w:pPr>
      <w:proofErr w:type="gramStart"/>
      <w:r w:rsidRPr="00067795">
        <w:t>Получающая сторона назначает Ответственного за конфиденциальность для получения по ее поручению всей конфиденциальной информации согласно договору, о чем письменно уведомляет Раскрывающую сторону.</w:t>
      </w:r>
      <w:proofErr w:type="gramEnd"/>
      <w:r w:rsidRPr="00067795">
        <w:t xml:space="preserve"> Получающая сторона может сменить своего Ответственного после предварительного уведомления Раскрывающей стороны в 5- дневный срок после его назначения.</w:t>
      </w:r>
    </w:p>
    <w:p w:rsidR="00E65A7A" w:rsidRPr="00067795" w:rsidRDefault="00E65A7A" w:rsidP="00E65A7A">
      <w:pPr>
        <w:numPr>
          <w:ilvl w:val="0"/>
          <w:numId w:val="7"/>
        </w:numPr>
        <w:tabs>
          <w:tab w:val="clear" w:pos="360"/>
          <w:tab w:val="num" w:pos="0"/>
          <w:tab w:val="left" w:pos="1449"/>
        </w:tabs>
        <w:spacing w:line="288" w:lineRule="auto"/>
        <w:ind w:left="0" w:right="20" w:firstLine="709"/>
        <w:jc w:val="both"/>
      </w:pPr>
      <w:r w:rsidRPr="00067795">
        <w:t xml:space="preserve">Получающая сторона должна заключить соответствующие письменные соглашения о неразглашении конфиденциальной информации Раскрывающей стороны с </w:t>
      </w:r>
      <w:r w:rsidRPr="00067795">
        <w:lastRenderedPageBreak/>
        <w:t>сотрудниками своей организации, привлекаемыми в целях выполнения договорных отношений.</w:t>
      </w:r>
    </w:p>
    <w:p w:rsidR="00E65A7A" w:rsidRPr="00067795" w:rsidRDefault="00E65A7A" w:rsidP="00E65A7A">
      <w:pPr>
        <w:numPr>
          <w:ilvl w:val="0"/>
          <w:numId w:val="7"/>
        </w:numPr>
        <w:tabs>
          <w:tab w:val="clear" w:pos="360"/>
          <w:tab w:val="num" w:pos="0"/>
          <w:tab w:val="left" w:pos="1338"/>
        </w:tabs>
        <w:spacing w:line="288" w:lineRule="auto"/>
        <w:ind w:left="0" w:right="20" w:firstLine="709"/>
        <w:jc w:val="both"/>
      </w:pPr>
      <w:r w:rsidRPr="00067795">
        <w:t>Для подтверждения выполнения принятых мер по защите конфиденциальной информации Получающая сторона обязуется представить Раскрывающей стороне:</w:t>
      </w:r>
    </w:p>
    <w:p w:rsidR="00E65A7A" w:rsidRPr="00067795" w:rsidRDefault="00E65A7A" w:rsidP="00E65A7A">
      <w:pPr>
        <w:tabs>
          <w:tab w:val="left" w:pos="1284"/>
        </w:tabs>
        <w:spacing w:line="288" w:lineRule="auto"/>
        <w:ind w:left="20" w:right="20" w:firstLine="709"/>
      </w:pPr>
      <w:r w:rsidRPr="00067795">
        <w:t>а)</w:t>
      </w:r>
      <w:r w:rsidRPr="00067795">
        <w:tab/>
        <w:t>список сотрудников своей организации и сотрудников субподрядных организаций, которые непосредственно участвуют в оказании услуг по договору, либо, в силу различных обстоятельств, будут ознакомлены с конфиденциальной информацией, а также,</w:t>
      </w:r>
    </w:p>
    <w:p w:rsidR="00E65A7A" w:rsidRPr="00067795" w:rsidRDefault="00E65A7A" w:rsidP="00E65A7A">
      <w:pPr>
        <w:tabs>
          <w:tab w:val="left" w:pos="1417"/>
        </w:tabs>
        <w:spacing w:line="288" w:lineRule="auto"/>
        <w:ind w:left="20" w:right="20" w:firstLine="709"/>
      </w:pPr>
      <w:r w:rsidRPr="00067795">
        <w:t>б)</w:t>
      </w:r>
      <w:r w:rsidRPr="00067795">
        <w:tab/>
        <w:t>заверенные печатью копии их обязательств о неразглашении конфиденциальной информации по прилагаемому образцу (Приложение №1).</w:t>
      </w:r>
    </w:p>
    <w:p w:rsidR="00E65A7A" w:rsidRPr="00067795" w:rsidRDefault="00E65A7A" w:rsidP="00E65A7A">
      <w:pPr>
        <w:tabs>
          <w:tab w:val="left" w:pos="733"/>
        </w:tabs>
        <w:spacing w:line="288" w:lineRule="auto"/>
        <w:ind w:firstLine="709"/>
      </w:pPr>
      <w:r w:rsidRPr="00067795">
        <w:t>3.3.6. Получающая сторона обязуется не вывозить и не направлять конфиденциальную информацию за пределы Российской Федерации.</w:t>
      </w:r>
    </w:p>
    <w:p w:rsidR="00E65A7A" w:rsidRPr="00067795" w:rsidRDefault="00E65A7A" w:rsidP="00E65A7A">
      <w:pPr>
        <w:spacing w:line="288" w:lineRule="auto"/>
        <w:ind w:left="20" w:right="20" w:firstLine="709"/>
      </w:pPr>
      <w:r w:rsidRPr="00067795">
        <w:t>3.3.7 Получающая сторона обеспечивает обращение с «Конфиденциальной информацией», имеющей пометку «Для служебного пользования», и её защиту в соответствии с «Положением о порядке обращения со служебной информацией ограниченного распространения в федеральных органах исполнительной власти», утвержденным Постановлением Правительства Российской Федерации от 03.11.1994 № 1233.</w:t>
      </w:r>
    </w:p>
    <w:p w:rsidR="00E65A7A" w:rsidRPr="00067795" w:rsidRDefault="00E65A7A" w:rsidP="00E65A7A">
      <w:pPr>
        <w:spacing w:line="288" w:lineRule="auto"/>
        <w:ind w:left="20" w:right="20" w:firstLine="709"/>
      </w:pPr>
      <w:r w:rsidRPr="00067795">
        <w:t>3.3.8.Получающая сторона обеспечивает обращение с «Конфиденциальной информацией», имеющей гриф «Коммерческая тайна» и её защиту в соответствии с Федеральным законом от 29.07.2004 № 98-ФЗ «О коммерческой тайне».</w:t>
      </w:r>
    </w:p>
    <w:p w:rsidR="00E65A7A" w:rsidRPr="00067795" w:rsidRDefault="00E65A7A" w:rsidP="00E65A7A">
      <w:pPr>
        <w:spacing w:line="288" w:lineRule="auto"/>
        <w:ind w:left="20" w:right="20" w:firstLine="709"/>
        <w:rPr>
          <w:b/>
          <w:bCs/>
        </w:rPr>
      </w:pPr>
      <w:r w:rsidRPr="00067795">
        <w:t>3.3.9 Конфиденциальность персональных данных обеспечивается Получающей стороной в соответствии с Федеральным законом от 27.07.2006 № 152-ФЗ «О персональных данных».</w:t>
      </w:r>
    </w:p>
    <w:p w:rsidR="00E65A7A" w:rsidRPr="00067795" w:rsidRDefault="00E65A7A" w:rsidP="00E65A7A">
      <w:pPr>
        <w:keepNext/>
        <w:keepLines/>
        <w:numPr>
          <w:ilvl w:val="1"/>
          <w:numId w:val="4"/>
        </w:numPr>
        <w:tabs>
          <w:tab w:val="clear" w:pos="720"/>
          <w:tab w:val="num" w:pos="0"/>
          <w:tab w:val="left" w:pos="1124"/>
        </w:tabs>
        <w:spacing w:line="288" w:lineRule="auto"/>
        <w:ind w:left="0" w:firstLine="709"/>
        <w:jc w:val="center"/>
      </w:pPr>
      <w:r w:rsidRPr="00067795">
        <w:rPr>
          <w:b/>
          <w:bCs/>
        </w:rPr>
        <w:t>Возврат информации</w:t>
      </w:r>
    </w:p>
    <w:p w:rsidR="00E65A7A" w:rsidRPr="00067795" w:rsidRDefault="00E65A7A" w:rsidP="00E65A7A">
      <w:pPr>
        <w:numPr>
          <w:ilvl w:val="0"/>
          <w:numId w:val="11"/>
        </w:numPr>
        <w:tabs>
          <w:tab w:val="left" w:pos="1338"/>
        </w:tabs>
        <w:spacing w:line="288" w:lineRule="auto"/>
        <w:ind w:right="20" w:firstLine="709"/>
        <w:jc w:val="both"/>
      </w:pPr>
      <w:r w:rsidRPr="00067795">
        <w:t>В случае досрочного прекращения по каким-либо причинам договорных отношений Сторон и расторжения настоящего Договора Получающая сторона вернет Раскрывающей стороне все информационные материалы, представленные ей Раскрывающей стороной и произведенные в ходе выполнения договорных отношений, а также сделанные с них копии. Возвращение материалов и их копий не будет влиять на обязательства Получающей стороны по сохранению конфиденциальности этой информации.</w:t>
      </w:r>
    </w:p>
    <w:p w:rsidR="00E65A7A" w:rsidRPr="00067795" w:rsidRDefault="00E65A7A" w:rsidP="00E65A7A">
      <w:pPr>
        <w:numPr>
          <w:ilvl w:val="0"/>
          <w:numId w:val="11"/>
        </w:numPr>
        <w:tabs>
          <w:tab w:val="left" w:pos="1334"/>
        </w:tabs>
        <w:spacing w:line="288" w:lineRule="auto"/>
        <w:ind w:right="20" w:firstLine="709"/>
        <w:jc w:val="both"/>
      </w:pPr>
      <w:r w:rsidRPr="00067795">
        <w:t>Если в договорных отношениях между Сторонами специально не оговорены права собственности или особые условия передачи информации, то Получающая сторона после официального завершения договорных отношений или по требованию Раскрывающей стороны:</w:t>
      </w:r>
    </w:p>
    <w:p w:rsidR="00E65A7A" w:rsidRPr="00067795" w:rsidRDefault="00E65A7A" w:rsidP="00E65A7A">
      <w:pPr>
        <w:tabs>
          <w:tab w:val="left" w:pos="1237"/>
        </w:tabs>
        <w:spacing w:line="288" w:lineRule="auto"/>
        <w:ind w:left="20" w:right="20" w:firstLine="709"/>
      </w:pPr>
      <w:r w:rsidRPr="00067795">
        <w:t>а)</w:t>
      </w:r>
      <w:r w:rsidRPr="00067795">
        <w:tab/>
        <w:t>вернет все материалы (оригиналы и копии на любых видах носителя информации), содержащие конфиденциальную информацию, либо</w:t>
      </w:r>
    </w:p>
    <w:p w:rsidR="00E65A7A" w:rsidRPr="00067795" w:rsidRDefault="00E65A7A" w:rsidP="00E65A7A">
      <w:pPr>
        <w:tabs>
          <w:tab w:val="left" w:pos="1139"/>
        </w:tabs>
        <w:spacing w:line="288" w:lineRule="auto"/>
        <w:ind w:left="20" w:firstLine="709"/>
        <w:rPr>
          <w:b/>
          <w:bCs/>
        </w:rPr>
      </w:pPr>
      <w:r w:rsidRPr="00067795">
        <w:t>б)</w:t>
      </w:r>
      <w:r w:rsidRPr="00067795">
        <w:tab/>
        <w:t>обеспечит подтверждение факта их уничтожения.</w:t>
      </w:r>
    </w:p>
    <w:p w:rsidR="00E65A7A" w:rsidRPr="00067795" w:rsidRDefault="00E65A7A" w:rsidP="00E65A7A">
      <w:pPr>
        <w:keepNext/>
        <w:keepLines/>
        <w:numPr>
          <w:ilvl w:val="1"/>
          <w:numId w:val="4"/>
        </w:numPr>
        <w:tabs>
          <w:tab w:val="clear" w:pos="720"/>
          <w:tab w:val="num" w:pos="0"/>
          <w:tab w:val="left" w:pos="1127"/>
        </w:tabs>
        <w:spacing w:line="288" w:lineRule="auto"/>
        <w:ind w:left="0" w:firstLine="709"/>
        <w:jc w:val="center"/>
      </w:pPr>
      <w:r w:rsidRPr="00067795">
        <w:rPr>
          <w:b/>
          <w:bCs/>
        </w:rPr>
        <w:t>Срок защиты и неразглашения информации</w:t>
      </w:r>
    </w:p>
    <w:p w:rsidR="00E65A7A" w:rsidRPr="00067795" w:rsidRDefault="00E65A7A" w:rsidP="00E65A7A">
      <w:pPr>
        <w:spacing w:line="288" w:lineRule="auto"/>
        <w:ind w:left="20" w:right="20" w:firstLine="709"/>
        <w:rPr>
          <w:b/>
          <w:bCs/>
        </w:rPr>
      </w:pPr>
      <w:r w:rsidRPr="00067795">
        <w:t>Стороны не должны разглашать никакую конфиденциальную информацию третьим сторонам в течение срока использования решений, разработанных в ходе выполнения договорных отношений за исключением строго оговоренных настоящим Договором случаев.</w:t>
      </w:r>
    </w:p>
    <w:p w:rsidR="00E65A7A" w:rsidRPr="00067795" w:rsidRDefault="00E65A7A" w:rsidP="00E65A7A">
      <w:pPr>
        <w:keepNext/>
        <w:keepLines/>
        <w:numPr>
          <w:ilvl w:val="1"/>
          <w:numId w:val="4"/>
        </w:numPr>
        <w:tabs>
          <w:tab w:val="clear" w:pos="720"/>
          <w:tab w:val="num" w:pos="0"/>
          <w:tab w:val="left" w:pos="1124"/>
        </w:tabs>
        <w:spacing w:line="288" w:lineRule="auto"/>
        <w:ind w:left="0" w:firstLine="709"/>
        <w:jc w:val="center"/>
      </w:pPr>
      <w:r w:rsidRPr="00067795">
        <w:rPr>
          <w:b/>
          <w:bCs/>
        </w:rPr>
        <w:t>Права на информацию</w:t>
      </w:r>
    </w:p>
    <w:p w:rsidR="00E65A7A" w:rsidRPr="00067795" w:rsidRDefault="00E65A7A" w:rsidP="00E65A7A">
      <w:pPr>
        <w:numPr>
          <w:ilvl w:val="2"/>
          <w:numId w:val="4"/>
        </w:numPr>
        <w:tabs>
          <w:tab w:val="clear" w:pos="720"/>
          <w:tab w:val="num" w:pos="0"/>
          <w:tab w:val="left" w:pos="1302"/>
        </w:tabs>
        <w:spacing w:line="288" w:lineRule="auto"/>
        <w:ind w:left="0" w:right="20" w:firstLine="709"/>
        <w:jc w:val="both"/>
      </w:pPr>
      <w:r w:rsidRPr="00067795">
        <w:t xml:space="preserve">Вся информация, выдаваемая Раскрывающей стороной Получающей стороне в </w:t>
      </w:r>
      <w:r w:rsidRPr="00067795">
        <w:lastRenderedPageBreak/>
        <w:t>какой-либо форме согласно Договору, будет и останется исключительной собственностью Раскрывающей стороны или ей принадлежит исключительное право распоряжаться ею от имени собственника.</w:t>
      </w:r>
    </w:p>
    <w:p w:rsidR="00E65A7A" w:rsidRPr="00067795" w:rsidRDefault="00E65A7A" w:rsidP="00E65A7A">
      <w:pPr>
        <w:numPr>
          <w:ilvl w:val="2"/>
          <w:numId w:val="4"/>
        </w:numPr>
        <w:tabs>
          <w:tab w:val="clear" w:pos="720"/>
          <w:tab w:val="num" w:pos="0"/>
          <w:tab w:val="left" w:pos="1287"/>
        </w:tabs>
        <w:spacing w:line="288" w:lineRule="auto"/>
        <w:ind w:left="0" w:right="20" w:firstLine="709"/>
        <w:jc w:val="both"/>
      </w:pPr>
      <w:r w:rsidRPr="00067795">
        <w:t>Получающая сторона не приобретает право на информацию, а лишь получает право на ее использование, исключительно в целях, упомянутых в настоящем Договоре.</w:t>
      </w:r>
    </w:p>
    <w:p w:rsidR="00E65A7A" w:rsidRPr="00067795" w:rsidRDefault="00E65A7A" w:rsidP="00E65A7A">
      <w:pPr>
        <w:numPr>
          <w:ilvl w:val="2"/>
          <w:numId w:val="4"/>
        </w:numPr>
        <w:tabs>
          <w:tab w:val="clear" w:pos="720"/>
          <w:tab w:val="num" w:pos="0"/>
          <w:tab w:val="left" w:pos="1406"/>
        </w:tabs>
        <w:spacing w:line="288" w:lineRule="auto"/>
        <w:ind w:left="0" w:right="20" w:firstLine="709"/>
        <w:jc w:val="both"/>
      </w:pPr>
      <w:r w:rsidRPr="00067795">
        <w:t>Раскрывая сведения Получающей стороне, Раскрывающая сторона не предоставляет Получающей стороне никаких дополнительных прав, в том числе никаких лицензий или титульных прав на патенты, авторских прав, торговых марок, принадлежащих Раскрывающей стороне.</w:t>
      </w:r>
    </w:p>
    <w:p w:rsidR="00E65A7A" w:rsidRPr="00067795" w:rsidRDefault="00E65A7A" w:rsidP="00E65A7A">
      <w:pPr>
        <w:numPr>
          <w:ilvl w:val="2"/>
          <w:numId w:val="4"/>
        </w:numPr>
        <w:tabs>
          <w:tab w:val="clear" w:pos="720"/>
          <w:tab w:val="num" w:pos="0"/>
          <w:tab w:val="left" w:pos="1579"/>
        </w:tabs>
        <w:spacing w:line="288" w:lineRule="auto"/>
        <w:ind w:left="0" w:right="20" w:firstLine="709"/>
        <w:jc w:val="both"/>
        <w:rPr>
          <w:b/>
          <w:bCs/>
        </w:rPr>
      </w:pPr>
      <w:r w:rsidRPr="00067795">
        <w:t>Получающая сторона не может видоизменять, разрабатывать, декомпилировать, разбирать или использовать в нарушение настоящего Договора любые программные продукты или материальные объекты, содержащие информацию Раскрывающей стороны.</w:t>
      </w:r>
    </w:p>
    <w:p w:rsidR="00E65A7A" w:rsidRPr="00067795" w:rsidRDefault="00E65A7A" w:rsidP="00E65A7A">
      <w:pPr>
        <w:keepNext/>
        <w:keepLines/>
        <w:numPr>
          <w:ilvl w:val="1"/>
          <w:numId w:val="4"/>
        </w:numPr>
        <w:tabs>
          <w:tab w:val="clear" w:pos="720"/>
          <w:tab w:val="num" w:pos="0"/>
          <w:tab w:val="left" w:pos="1111"/>
        </w:tabs>
        <w:spacing w:line="288" w:lineRule="auto"/>
        <w:ind w:left="0" w:firstLine="709"/>
        <w:jc w:val="center"/>
      </w:pPr>
      <w:r w:rsidRPr="00067795">
        <w:rPr>
          <w:b/>
          <w:bCs/>
        </w:rPr>
        <w:t>Средства защиты</w:t>
      </w:r>
    </w:p>
    <w:p w:rsidR="00E65A7A" w:rsidRPr="00067795" w:rsidRDefault="00E65A7A" w:rsidP="00E65A7A">
      <w:pPr>
        <w:numPr>
          <w:ilvl w:val="2"/>
          <w:numId w:val="4"/>
        </w:numPr>
        <w:tabs>
          <w:tab w:val="clear" w:pos="720"/>
          <w:tab w:val="num" w:pos="0"/>
          <w:tab w:val="left" w:pos="1374"/>
        </w:tabs>
        <w:spacing w:line="288" w:lineRule="auto"/>
        <w:ind w:left="0" w:right="20" w:firstLine="709"/>
        <w:jc w:val="both"/>
      </w:pPr>
      <w:r w:rsidRPr="00067795">
        <w:t xml:space="preserve">Стороны согласны, что все споры и разногласия между Раскрывающей Стороной и Получающей стороной, возникающие </w:t>
      </w:r>
      <w:proofErr w:type="gramStart"/>
      <w:r w:rsidRPr="00067795">
        <w:t>из</w:t>
      </w:r>
      <w:proofErr w:type="gramEnd"/>
      <w:r w:rsidRPr="00067795">
        <w:t xml:space="preserve"> и/или </w:t>
      </w:r>
      <w:proofErr w:type="gramStart"/>
      <w:r w:rsidRPr="00067795">
        <w:t>связанные</w:t>
      </w:r>
      <w:proofErr w:type="gramEnd"/>
      <w:r w:rsidRPr="00067795">
        <w:t xml:space="preserve"> с настоящим Договором, будут рассматриваться в соответствии с законодательством РФ. Место судопроизводства определяется в соответствующем договоре на оказание услуг.</w:t>
      </w:r>
    </w:p>
    <w:p w:rsidR="00E65A7A" w:rsidRPr="00067795" w:rsidRDefault="00E65A7A" w:rsidP="00E65A7A">
      <w:pPr>
        <w:numPr>
          <w:ilvl w:val="2"/>
          <w:numId w:val="4"/>
        </w:numPr>
        <w:tabs>
          <w:tab w:val="clear" w:pos="720"/>
          <w:tab w:val="num" w:pos="0"/>
          <w:tab w:val="left" w:pos="1370"/>
        </w:tabs>
        <w:spacing w:line="288" w:lineRule="auto"/>
        <w:ind w:left="0" w:right="20" w:firstLine="709"/>
        <w:jc w:val="both"/>
        <w:rPr>
          <w:b/>
          <w:bCs/>
        </w:rPr>
      </w:pPr>
      <w:r w:rsidRPr="00067795">
        <w:t>Стороны признают, что денежная компенсация ущерба может являться недостаточным средством защиты в случае нарушения настоящего Договора и, что Раскрывающая сторона должна иметь право, без отказа от других прав и средств защиты, на такие средства судебной защиты в виде судебного запрещения, которые могут быть сочтены судом правильными.</w:t>
      </w:r>
    </w:p>
    <w:p w:rsidR="00E65A7A" w:rsidRPr="00067795" w:rsidRDefault="00E65A7A" w:rsidP="00E65A7A">
      <w:pPr>
        <w:keepNext/>
        <w:keepLines/>
        <w:numPr>
          <w:ilvl w:val="0"/>
          <w:numId w:val="12"/>
        </w:numPr>
        <w:tabs>
          <w:tab w:val="left" w:pos="1089"/>
        </w:tabs>
        <w:spacing w:line="288" w:lineRule="auto"/>
        <w:ind w:firstLine="709"/>
        <w:jc w:val="center"/>
      </w:pPr>
      <w:r w:rsidRPr="00067795">
        <w:rPr>
          <w:b/>
          <w:bCs/>
        </w:rPr>
        <w:t>Раскрытие информации</w:t>
      </w:r>
    </w:p>
    <w:p w:rsidR="00E65A7A" w:rsidRPr="00067795" w:rsidRDefault="00E65A7A" w:rsidP="00E65A7A">
      <w:pPr>
        <w:numPr>
          <w:ilvl w:val="0"/>
          <w:numId w:val="5"/>
        </w:numPr>
        <w:tabs>
          <w:tab w:val="clear" w:pos="360"/>
          <w:tab w:val="num" w:pos="0"/>
          <w:tab w:val="left" w:pos="1176"/>
        </w:tabs>
        <w:spacing w:line="288" w:lineRule="auto"/>
        <w:ind w:left="0" w:right="20" w:firstLine="709"/>
        <w:jc w:val="both"/>
      </w:pPr>
      <w:r w:rsidRPr="00067795">
        <w:t>Получающая сторона может разгласить конфиденциальную информацию в соответствии с судебным или иным решением, предусмотренным законодательством РФ, при условии, что:</w:t>
      </w:r>
    </w:p>
    <w:p w:rsidR="00E65A7A" w:rsidRPr="00067795" w:rsidRDefault="00E65A7A" w:rsidP="00E65A7A">
      <w:pPr>
        <w:spacing w:line="288" w:lineRule="auto"/>
        <w:ind w:left="20" w:right="20" w:firstLine="709"/>
      </w:pPr>
      <w:r w:rsidRPr="00067795">
        <w:t>а) заблаговременно уведомит Раскрывающую сторону о требовании такого разглашении, чтобы у Раскрывающей стороны было достаточно времени для опротестования разглашения либо принятия компенсационных мер,</w:t>
      </w:r>
    </w:p>
    <w:p w:rsidR="00E65A7A" w:rsidRPr="00067795" w:rsidRDefault="00E65A7A" w:rsidP="00E65A7A">
      <w:pPr>
        <w:tabs>
          <w:tab w:val="left" w:pos="1172"/>
        </w:tabs>
        <w:spacing w:line="288" w:lineRule="auto"/>
        <w:ind w:left="20" w:right="20" w:firstLine="709"/>
      </w:pPr>
      <w:r w:rsidRPr="00067795">
        <w:t>б)</w:t>
      </w:r>
      <w:r w:rsidRPr="00067795">
        <w:tab/>
        <w:t>предоставит Раскрывающей стороне данные о перечне, содержании и объеме конфиденциальной информации, подлежащей разглашению,</w:t>
      </w:r>
    </w:p>
    <w:p w:rsidR="00E65A7A" w:rsidRPr="00067795" w:rsidRDefault="00E65A7A" w:rsidP="00E65A7A">
      <w:pPr>
        <w:tabs>
          <w:tab w:val="left" w:pos="1017"/>
        </w:tabs>
        <w:spacing w:line="288" w:lineRule="auto"/>
        <w:ind w:left="20" w:right="20" w:firstLine="709"/>
      </w:pPr>
      <w:r w:rsidRPr="00067795">
        <w:t>в)</w:t>
      </w:r>
      <w:r w:rsidRPr="00067795">
        <w:tab/>
        <w:t>примет меры к ограничению объема разглашаемых сведений и количества лиц, которым они разглашаются и</w:t>
      </w:r>
    </w:p>
    <w:p w:rsidR="00E65A7A" w:rsidRPr="00067795" w:rsidRDefault="00E65A7A" w:rsidP="00E65A7A">
      <w:pPr>
        <w:tabs>
          <w:tab w:val="left" w:pos="1064"/>
        </w:tabs>
        <w:spacing w:line="288" w:lineRule="auto"/>
        <w:ind w:left="20" w:right="20" w:firstLine="709"/>
        <w:rPr>
          <w:b/>
          <w:bCs/>
        </w:rPr>
      </w:pPr>
      <w:r w:rsidRPr="00067795">
        <w:t>г)</w:t>
      </w:r>
      <w:r w:rsidRPr="00067795">
        <w:tab/>
        <w:t>обеспечит в соответствии с требованиями законодательства РФ по защите конфиденциальной информации соответствующие процедуры ее разглашения.</w:t>
      </w:r>
    </w:p>
    <w:p w:rsidR="00E65A7A" w:rsidRPr="00067795" w:rsidRDefault="00E65A7A" w:rsidP="00E65A7A">
      <w:pPr>
        <w:keepNext/>
        <w:keepLines/>
        <w:numPr>
          <w:ilvl w:val="0"/>
          <w:numId w:val="12"/>
        </w:numPr>
        <w:tabs>
          <w:tab w:val="left" w:pos="1093"/>
        </w:tabs>
        <w:spacing w:line="288" w:lineRule="auto"/>
        <w:ind w:firstLine="709"/>
        <w:jc w:val="center"/>
      </w:pPr>
      <w:r w:rsidRPr="00067795">
        <w:rPr>
          <w:b/>
          <w:bCs/>
        </w:rPr>
        <w:t>Ответственность и права Сторон</w:t>
      </w:r>
    </w:p>
    <w:p w:rsidR="00E65A7A" w:rsidRPr="00067795" w:rsidRDefault="00E65A7A" w:rsidP="00E65A7A">
      <w:pPr>
        <w:numPr>
          <w:ilvl w:val="0"/>
          <w:numId w:val="6"/>
        </w:numPr>
        <w:tabs>
          <w:tab w:val="clear" w:pos="1440"/>
          <w:tab w:val="num" w:pos="0"/>
          <w:tab w:val="left" w:pos="1096"/>
        </w:tabs>
        <w:spacing w:line="288" w:lineRule="auto"/>
        <w:ind w:left="0" w:firstLine="709"/>
        <w:jc w:val="both"/>
      </w:pPr>
      <w:r w:rsidRPr="00067795">
        <w:t xml:space="preserve">Получающая сторона будет ответственна </w:t>
      </w:r>
      <w:proofErr w:type="gramStart"/>
      <w:r w:rsidRPr="00067795">
        <w:t>за</w:t>
      </w:r>
      <w:proofErr w:type="gramEnd"/>
      <w:r w:rsidRPr="00067795">
        <w:t>:</w:t>
      </w:r>
    </w:p>
    <w:p w:rsidR="00E65A7A" w:rsidRPr="00067795" w:rsidRDefault="00E65A7A" w:rsidP="00E65A7A">
      <w:pPr>
        <w:tabs>
          <w:tab w:val="left" w:pos="1168"/>
        </w:tabs>
        <w:spacing w:line="288" w:lineRule="auto"/>
        <w:ind w:left="20" w:right="20" w:firstLine="709"/>
      </w:pPr>
      <w:r w:rsidRPr="00067795">
        <w:t>а)</w:t>
      </w:r>
      <w:r w:rsidRPr="00067795">
        <w:tab/>
        <w:t>несанкционированное или умышленное разглашение конфиденциальной информации Раскрывающей стороны лицами Получающей стороны, которые работают или работали на нее по найму, а также</w:t>
      </w:r>
    </w:p>
    <w:p w:rsidR="00E65A7A" w:rsidRPr="00067795" w:rsidRDefault="00E65A7A" w:rsidP="00E65A7A">
      <w:pPr>
        <w:tabs>
          <w:tab w:val="left" w:pos="1212"/>
        </w:tabs>
        <w:spacing w:line="288" w:lineRule="auto"/>
        <w:ind w:left="20" w:right="20" w:firstLine="709"/>
      </w:pPr>
      <w:r w:rsidRPr="00067795">
        <w:t>б)</w:t>
      </w:r>
      <w:r w:rsidRPr="00067795">
        <w:tab/>
        <w:t>несанкционированное использование этими лицами конфиденциальной информации,</w:t>
      </w:r>
    </w:p>
    <w:p w:rsidR="00E65A7A" w:rsidRPr="00067795" w:rsidRDefault="00E65A7A" w:rsidP="00E65A7A">
      <w:pPr>
        <w:tabs>
          <w:tab w:val="left" w:pos="1456"/>
        </w:tabs>
        <w:spacing w:line="288" w:lineRule="auto"/>
        <w:ind w:left="20" w:right="20" w:firstLine="709"/>
      </w:pPr>
      <w:r w:rsidRPr="00067795">
        <w:t>в)</w:t>
      </w:r>
      <w:r w:rsidRPr="00067795">
        <w:tab/>
        <w:t xml:space="preserve">несоблюдение столь же высокой степени осторожности пользования конфиденциальной информацией, какую бы соблюдала в разумных пределах Получающая </w:t>
      </w:r>
      <w:r w:rsidRPr="00067795">
        <w:lastRenderedPageBreak/>
        <w:t>сторона в отношении своей собственной конфиденциальной информации аналогичной важности,</w:t>
      </w:r>
    </w:p>
    <w:p w:rsidR="00E65A7A" w:rsidRPr="00067795" w:rsidRDefault="00E65A7A" w:rsidP="00E65A7A">
      <w:pPr>
        <w:tabs>
          <w:tab w:val="left" w:pos="1150"/>
        </w:tabs>
        <w:spacing w:line="288" w:lineRule="auto"/>
        <w:ind w:left="20" w:right="20" w:firstLine="709"/>
      </w:pPr>
      <w:r w:rsidRPr="00067795">
        <w:t>г)</w:t>
      </w:r>
      <w:r w:rsidRPr="00067795">
        <w:tab/>
        <w:t>непрекращение несанкционированного или неумышленного разглашения конфиденциальной информации Раскрывающей стороны, либо не прекращение нарушений пользования ею после обнаружения (выявление) фактов разглашения или нарушения мер осторожности пользования.</w:t>
      </w:r>
    </w:p>
    <w:p w:rsidR="00E65A7A" w:rsidRPr="00067795" w:rsidRDefault="00E65A7A" w:rsidP="00E65A7A">
      <w:pPr>
        <w:numPr>
          <w:ilvl w:val="0"/>
          <w:numId w:val="6"/>
        </w:numPr>
        <w:tabs>
          <w:tab w:val="clear" w:pos="1440"/>
          <w:tab w:val="num" w:pos="0"/>
          <w:tab w:val="left" w:pos="1276"/>
        </w:tabs>
        <w:spacing w:line="288" w:lineRule="auto"/>
        <w:ind w:left="0" w:right="20" w:firstLine="709"/>
        <w:jc w:val="both"/>
      </w:pPr>
      <w:r w:rsidRPr="00067795">
        <w:t>В случае установления вины Получающей стороны в разглашении конфиденциальной информации Раскрывающая сторона имеет право по своему усмотрению взыскать убытки, понесенные в связи с разглашением или использованием этой информации, либо получить от Получающей стороны штраф в соответствии с действующим законодательством РФ.</w:t>
      </w:r>
    </w:p>
    <w:p w:rsidR="00E65A7A" w:rsidRPr="00067795" w:rsidRDefault="00E65A7A" w:rsidP="00E65A7A">
      <w:pPr>
        <w:tabs>
          <w:tab w:val="left" w:pos="1276"/>
        </w:tabs>
        <w:spacing w:line="288" w:lineRule="auto"/>
        <w:ind w:right="20" w:firstLine="709"/>
      </w:pPr>
    </w:p>
    <w:p w:rsidR="00E65A7A" w:rsidRPr="00067795" w:rsidRDefault="00E65A7A" w:rsidP="00E65A7A">
      <w:pPr>
        <w:keepNext/>
        <w:keepLines/>
        <w:numPr>
          <w:ilvl w:val="0"/>
          <w:numId w:val="12"/>
        </w:numPr>
        <w:tabs>
          <w:tab w:val="left" w:pos="1093"/>
        </w:tabs>
        <w:spacing w:line="288" w:lineRule="auto"/>
        <w:ind w:firstLine="709"/>
        <w:jc w:val="center"/>
      </w:pPr>
      <w:r w:rsidRPr="00067795">
        <w:rPr>
          <w:b/>
          <w:bCs/>
        </w:rPr>
        <w:t>Статус и условия действия Договора</w:t>
      </w:r>
    </w:p>
    <w:p w:rsidR="00E65A7A" w:rsidRPr="00067795" w:rsidRDefault="00E65A7A" w:rsidP="00E65A7A">
      <w:pPr>
        <w:numPr>
          <w:ilvl w:val="0"/>
          <w:numId w:val="9"/>
        </w:numPr>
        <w:tabs>
          <w:tab w:val="left" w:pos="1104"/>
        </w:tabs>
        <w:spacing w:line="288" w:lineRule="auto"/>
        <w:ind w:firstLine="709"/>
        <w:jc w:val="both"/>
      </w:pPr>
      <w:r w:rsidRPr="00067795">
        <w:t xml:space="preserve">Настоящий Договор вступает в силу </w:t>
      </w:r>
      <w:proofErr w:type="gramStart"/>
      <w:r w:rsidRPr="00067795">
        <w:t>с даты подписания</w:t>
      </w:r>
      <w:proofErr w:type="gramEnd"/>
      <w:r w:rsidRPr="00067795">
        <w:t xml:space="preserve"> настоящего Договора.</w:t>
      </w:r>
    </w:p>
    <w:p w:rsidR="00E65A7A" w:rsidRPr="00067795" w:rsidRDefault="00E65A7A" w:rsidP="00E65A7A">
      <w:pPr>
        <w:numPr>
          <w:ilvl w:val="0"/>
          <w:numId w:val="9"/>
        </w:numPr>
        <w:tabs>
          <w:tab w:val="left" w:pos="1111"/>
        </w:tabs>
        <w:spacing w:line="288" w:lineRule="auto"/>
        <w:ind w:right="20" w:firstLine="709"/>
        <w:jc w:val="both"/>
      </w:pPr>
      <w:r w:rsidRPr="00067795">
        <w:t>Договор является полным соглашением между Сторонами и отменяет любые и все предыдущие устные или письменные соглашения в отношении предмета данного Договора. Договор не подлежит изменению иначе как письменным соглашением, подписанным позднее даты подписания данного Договора и заверенного подписями обоих Сторон. Никакое из положений данного Договора не должно считаться отмененным никаким действием или с молчаливого согласия любой Стороны, ее агентов или сотрудников иначе как путем подписания уполномоченными лицами обоих Сторон соответствующего документа. Названия разделов данного Договора используются только для информационных целей и не должны влиять на толкования любого положения Договора.</w:t>
      </w:r>
    </w:p>
    <w:p w:rsidR="00E65A7A" w:rsidRPr="00067795" w:rsidRDefault="00E65A7A" w:rsidP="00E65A7A">
      <w:pPr>
        <w:numPr>
          <w:ilvl w:val="0"/>
          <w:numId w:val="9"/>
        </w:numPr>
        <w:tabs>
          <w:tab w:val="left" w:pos="1255"/>
        </w:tabs>
        <w:spacing w:line="288" w:lineRule="auto"/>
        <w:ind w:right="20" w:firstLine="709"/>
        <w:jc w:val="both"/>
      </w:pPr>
      <w:r w:rsidRPr="00067795">
        <w:t>С учетом ограничений, установленных данным Договором, он будет действовать в интересах Сторон, будет обязательным для них, их разрешенных правопреемников, при условии, однако, что ни одна из Сторон не должна передавать права по данному Договору или любые другие обязанности, обязательства и права, указанные в Договоре, без предварительного письменного согласия другой Стороны.</w:t>
      </w:r>
    </w:p>
    <w:p w:rsidR="00E65A7A" w:rsidRPr="00067795" w:rsidRDefault="00E65A7A" w:rsidP="00E65A7A">
      <w:pPr>
        <w:numPr>
          <w:ilvl w:val="0"/>
          <w:numId w:val="9"/>
        </w:numPr>
        <w:tabs>
          <w:tab w:val="left" w:pos="1104"/>
        </w:tabs>
        <w:spacing w:line="288" w:lineRule="auto"/>
        <w:ind w:right="20" w:firstLine="709"/>
        <w:jc w:val="both"/>
      </w:pPr>
      <w:r w:rsidRPr="00067795">
        <w:t>Настоящий Договор составлен на основе действующего законодательства РФ и подлежит юрисдикции и толкованию в соответствии со следующими нормативными правовыми актами:</w:t>
      </w:r>
    </w:p>
    <w:p w:rsidR="00E65A7A" w:rsidRPr="00067795" w:rsidRDefault="00E65A7A" w:rsidP="00E65A7A">
      <w:pPr>
        <w:numPr>
          <w:ilvl w:val="0"/>
          <w:numId w:val="3"/>
        </w:numPr>
        <w:tabs>
          <w:tab w:val="left" w:pos="740"/>
        </w:tabs>
        <w:spacing w:line="288" w:lineRule="auto"/>
        <w:ind w:firstLine="709"/>
        <w:jc w:val="both"/>
      </w:pPr>
      <w:r w:rsidRPr="00067795">
        <w:t>Статья 29 Конституции РФ.</w:t>
      </w:r>
    </w:p>
    <w:p w:rsidR="00E65A7A" w:rsidRPr="00067795" w:rsidRDefault="00E65A7A" w:rsidP="00E65A7A">
      <w:pPr>
        <w:numPr>
          <w:ilvl w:val="0"/>
          <w:numId w:val="3"/>
        </w:numPr>
        <w:tabs>
          <w:tab w:val="left" w:pos="736"/>
        </w:tabs>
        <w:spacing w:line="288" w:lineRule="auto"/>
        <w:ind w:firstLine="709"/>
        <w:jc w:val="both"/>
      </w:pPr>
      <w:r w:rsidRPr="00067795">
        <w:t>Закон РФ "О государственной тайне" № 5485-1 от 21 июля 1993 г.</w:t>
      </w:r>
    </w:p>
    <w:p w:rsidR="00E65A7A" w:rsidRPr="00067795" w:rsidRDefault="00E65A7A" w:rsidP="00E65A7A">
      <w:pPr>
        <w:numPr>
          <w:ilvl w:val="0"/>
          <w:numId w:val="3"/>
        </w:numPr>
        <w:tabs>
          <w:tab w:val="left" w:pos="740"/>
        </w:tabs>
        <w:spacing w:line="288" w:lineRule="auto"/>
        <w:ind w:right="20" w:firstLine="709"/>
        <w:jc w:val="both"/>
      </w:pPr>
      <w:r w:rsidRPr="00067795">
        <w:t>Об информации, информационных технологиях и о защите информации. Федеральный закон Российской Федерации от 27 июля 2006 г. №149-ФЗ</w:t>
      </w:r>
    </w:p>
    <w:p w:rsidR="00E65A7A" w:rsidRPr="00067795" w:rsidRDefault="00E65A7A" w:rsidP="00E65A7A">
      <w:pPr>
        <w:numPr>
          <w:ilvl w:val="0"/>
          <w:numId w:val="3"/>
        </w:numPr>
        <w:tabs>
          <w:tab w:val="left" w:pos="736"/>
        </w:tabs>
        <w:spacing w:line="288" w:lineRule="auto"/>
        <w:ind w:right="20" w:firstLine="709"/>
        <w:jc w:val="both"/>
      </w:pPr>
      <w:r w:rsidRPr="00067795">
        <w:t>Указ Президента РФ «Об утверждении перечня сведений конфиденциального характера» № 188 от 06.03.1997 г.</w:t>
      </w:r>
    </w:p>
    <w:p w:rsidR="00E65A7A" w:rsidRPr="00067795" w:rsidRDefault="00E65A7A" w:rsidP="00E65A7A">
      <w:pPr>
        <w:numPr>
          <w:ilvl w:val="0"/>
          <w:numId w:val="3"/>
        </w:numPr>
        <w:tabs>
          <w:tab w:val="left" w:pos="736"/>
        </w:tabs>
        <w:spacing w:line="288" w:lineRule="auto"/>
        <w:ind w:right="20" w:firstLine="709"/>
        <w:jc w:val="both"/>
      </w:pPr>
      <w:r w:rsidRPr="00067795">
        <w:t xml:space="preserve">Федеральный закон РФ «О государственной гражданской службе Российской Федерации» </w:t>
      </w:r>
      <w:r w:rsidRPr="00067795">
        <w:rPr>
          <w:lang w:val="en-US"/>
        </w:rPr>
        <w:t>N</w:t>
      </w:r>
      <w:r w:rsidRPr="00067795">
        <w:t xml:space="preserve"> 79-ФЗ от 27 июля 2004 г.</w:t>
      </w:r>
    </w:p>
    <w:p w:rsidR="00E65A7A" w:rsidRPr="00067795" w:rsidRDefault="00E65A7A" w:rsidP="00E65A7A">
      <w:pPr>
        <w:numPr>
          <w:ilvl w:val="0"/>
          <w:numId w:val="3"/>
        </w:numPr>
        <w:tabs>
          <w:tab w:val="left" w:pos="736"/>
        </w:tabs>
        <w:spacing w:line="288" w:lineRule="auto"/>
        <w:ind w:right="20" w:firstLine="709"/>
        <w:jc w:val="both"/>
      </w:pPr>
      <w:r w:rsidRPr="00067795">
        <w:t>«Положение о порядке обращения со служебной информацией ограниченного распространения в федеральных органах исполнительной власти», утвержденное Постановлением правительства от 03.11.1994 г. №1233.</w:t>
      </w:r>
    </w:p>
    <w:p w:rsidR="00E65A7A" w:rsidRPr="00067795" w:rsidRDefault="00E65A7A" w:rsidP="00E65A7A">
      <w:pPr>
        <w:numPr>
          <w:ilvl w:val="0"/>
          <w:numId w:val="3"/>
        </w:numPr>
        <w:tabs>
          <w:tab w:val="left" w:pos="740"/>
        </w:tabs>
        <w:spacing w:line="288" w:lineRule="auto"/>
        <w:ind w:firstLine="709"/>
        <w:jc w:val="both"/>
      </w:pPr>
      <w:r w:rsidRPr="00067795">
        <w:t>Статьи 183 и 285 Уголовного кодекса РФ.</w:t>
      </w:r>
    </w:p>
    <w:p w:rsidR="00E65A7A" w:rsidRPr="00067795" w:rsidRDefault="00E65A7A" w:rsidP="00E65A7A">
      <w:pPr>
        <w:numPr>
          <w:ilvl w:val="0"/>
          <w:numId w:val="3"/>
        </w:numPr>
        <w:tabs>
          <w:tab w:val="left" w:pos="740"/>
        </w:tabs>
        <w:spacing w:line="288" w:lineRule="auto"/>
        <w:ind w:right="20" w:firstLine="709"/>
        <w:jc w:val="both"/>
      </w:pPr>
      <w:r w:rsidRPr="00067795">
        <w:t>Статьи 57, 81, 193, 238, 243 Трудового кодекса РФ, введенного в действие с 1 февраля 2002г.</w:t>
      </w:r>
    </w:p>
    <w:p w:rsidR="00E65A7A" w:rsidRPr="00067795" w:rsidRDefault="00E65A7A" w:rsidP="00E65A7A">
      <w:pPr>
        <w:numPr>
          <w:ilvl w:val="0"/>
          <w:numId w:val="9"/>
        </w:numPr>
        <w:tabs>
          <w:tab w:val="left" w:pos="1258"/>
        </w:tabs>
        <w:spacing w:line="288" w:lineRule="auto"/>
        <w:ind w:left="20" w:right="20" w:firstLine="709"/>
        <w:jc w:val="both"/>
      </w:pPr>
      <w:r w:rsidRPr="00067795">
        <w:lastRenderedPageBreak/>
        <w:t>Если любое положение настоящего Договора будет признано судом надлежащей юрисдикции незаконным, недействительным или не могущим быть принудительно осуществленным, то остальные положения должны сохранять полную юридическую силу и действие.</w:t>
      </w:r>
    </w:p>
    <w:p w:rsidR="00663816" w:rsidRPr="00067795" w:rsidRDefault="00663816" w:rsidP="00E65A7A">
      <w:pPr>
        <w:spacing w:line="288" w:lineRule="auto"/>
        <w:ind w:firstLine="709"/>
        <w:jc w:val="center"/>
        <w:outlineLvl w:val="1"/>
      </w:pPr>
    </w:p>
    <w:p w:rsidR="00B65762" w:rsidRPr="00067795" w:rsidRDefault="00B65762" w:rsidP="00B65762">
      <w:pPr>
        <w:jc w:val="center"/>
        <w:outlineLvl w:val="1"/>
        <w:rPr>
          <w:b/>
        </w:rPr>
      </w:pPr>
    </w:p>
    <w:p w:rsidR="00F40162" w:rsidRPr="00067795" w:rsidRDefault="00677209" w:rsidP="00F40162">
      <w:pPr>
        <w:jc w:val="both"/>
      </w:pPr>
      <w:r w:rsidRPr="00067795">
        <w:tab/>
      </w: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067795" w:rsidRPr="00067795" w:rsidTr="003A155E">
        <w:trPr>
          <w:trHeight w:val="173"/>
        </w:trPr>
        <w:tc>
          <w:tcPr>
            <w:tcW w:w="5404" w:type="dxa"/>
          </w:tcPr>
          <w:p w:rsidR="00D61E7A" w:rsidRPr="00067795" w:rsidRDefault="00D61E7A" w:rsidP="00D61E7A">
            <w:pPr>
              <w:keepNext/>
              <w:spacing w:after="40"/>
            </w:pPr>
            <w:r w:rsidRPr="00067795">
              <w:rPr>
                <w:b/>
              </w:rPr>
              <w:t xml:space="preserve">         </w:t>
            </w:r>
            <w:r w:rsidRPr="00067795">
              <w:t xml:space="preserve">ГЕНПОДРЯДЧИК                                                                        </w:t>
            </w:r>
          </w:p>
          <w:p w:rsidR="00D61E7A" w:rsidRPr="00067795" w:rsidRDefault="00D61E7A" w:rsidP="00D61E7A">
            <w:pPr>
              <w:keepNext/>
              <w:spacing w:after="40"/>
            </w:pPr>
          </w:p>
          <w:p w:rsidR="00D61E7A" w:rsidRPr="00067795" w:rsidRDefault="00D61E7A" w:rsidP="00D61E7A">
            <w:pPr>
              <w:keepNext/>
              <w:spacing w:after="40"/>
            </w:pPr>
            <w:r w:rsidRPr="00067795">
              <w:t xml:space="preserve"> Генеральный директор    </w:t>
            </w:r>
          </w:p>
          <w:p w:rsidR="00D61E7A" w:rsidRPr="00067795" w:rsidRDefault="00D61E7A" w:rsidP="00D61E7A">
            <w:pPr>
              <w:keepNext/>
              <w:spacing w:after="40"/>
              <w:rPr>
                <w:b/>
              </w:rPr>
            </w:pPr>
            <w:r w:rsidRPr="00067795">
              <w:t>АО «ТВЭЛ-СТРОЙ»</w:t>
            </w:r>
          </w:p>
          <w:p w:rsidR="00D61E7A" w:rsidRPr="00067795" w:rsidRDefault="00D61E7A" w:rsidP="00D61E7A">
            <w:pPr>
              <w:keepNext/>
              <w:spacing w:after="40"/>
            </w:pPr>
            <w:r w:rsidRPr="00067795">
              <w:t xml:space="preserve">                                           </w:t>
            </w:r>
          </w:p>
          <w:p w:rsidR="00FC306D" w:rsidRPr="00067795" w:rsidRDefault="00FC306D" w:rsidP="00FC306D">
            <w:pPr>
              <w:spacing w:before="40" w:after="40"/>
            </w:pPr>
            <w:r w:rsidRPr="00067795">
              <w:t xml:space="preserve">____________________   </w:t>
            </w:r>
            <w:r w:rsidR="00CD5019" w:rsidRPr="00067795">
              <w:t xml:space="preserve">Т.А. </w:t>
            </w:r>
            <w:r w:rsidRPr="00067795">
              <w:t xml:space="preserve"> Миславская                                                </w:t>
            </w:r>
          </w:p>
          <w:p w:rsidR="00D61E7A" w:rsidRPr="00067795" w:rsidRDefault="00D61E7A" w:rsidP="00D61E7A">
            <w:pPr>
              <w:keepNext/>
              <w:spacing w:after="40"/>
              <w:ind w:firstLine="663"/>
            </w:pPr>
            <w:r w:rsidRPr="00067795"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Pr="00067795" w:rsidRDefault="00D61E7A" w:rsidP="00D61E7A">
            <w:pPr>
              <w:keepNext/>
              <w:spacing w:after="40"/>
            </w:pPr>
            <w:r w:rsidRPr="00067795">
              <w:t xml:space="preserve">                                                                             </w:t>
            </w:r>
          </w:p>
          <w:p w:rsidR="00D61E7A" w:rsidRPr="00067795" w:rsidRDefault="00D61E7A" w:rsidP="00FC306D">
            <w:pPr>
              <w:tabs>
                <w:tab w:val="left" w:pos="4301"/>
              </w:tabs>
            </w:pPr>
          </w:p>
          <w:p w:rsidR="00677209" w:rsidRPr="00067795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Pr="00067795" w:rsidRDefault="00D61E7A" w:rsidP="00DB277C">
            <w:r w:rsidRPr="00067795">
              <w:t>СУБПОДРЯДЧИК</w:t>
            </w:r>
          </w:p>
          <w:p w:rsidR="003A155E" w:rsidRPr="00067795" w:rsidRDefault="003A155E" w:rsidP="003A155E">
            <w:pPr>
              <w:keepNext/>
              <w:spacing w:after="40"/>
            </w:pPr>
          </w:p>
          <w:p w:rsidR="00FC306D" w:rsidRPr="00067795" w:rsidRDefault="00FC306D" w:rsidP="00102B8E"/>
          <w:p w:rsidR="00DB0B53" w:rsidRPr="00067795" w:rsidRDefault="00DB0B53" w:rsidP="00102B8E"/>
          <w:p w:rsidR="00FC306D" w:rsidRPr="00067795" w:rsidRDefault="00FC306D" w:rsidP="00102B8E"/>
          <w:p w:rsidR="00FC306D" w:rsidRPr="00067795" w:rsidRDefault="00FC306D" w:rsidP="00B65762">
            <w:r w:rsidRPr="00067795">
              <w:t>____________________</w:t>
            </w:r>
            <w:bookmarkStart w:id="0" w:name="_GoBack"/>
            <w:bookmarkEnd w:id="0"/>
            <w:r w:rsidRPr="00067795">
              <w:t xml:space="preserve">  </w:t>
            </w:r>
          </w:p>
        </w:tc>
      </w:tr>
    </w:tbl>
    <w:p w:rsidR="00F40162" w:rsidRPr="00067795" w:rsidRDefault="00F40162" w:rsidP="00F40162">
      <w:pPr>
        <w:jc w:val="both"/>
      </w:pPr>
    </w:p>
    <w:p w:rsidR="00F40162" w:rsidRPr="00067795" w:rsidRDefault="00F40162" w:rsidP="00F40162">
      <w:pPr>
        <w:jc w:val="both"/>
        <w:outlineLvl w:val="1"/>
      </w:pPr>
    </w:p>
    <w:p w:rsidR="00F40162" w:rsidRPr="00067795" w:rsidRDefault="00F40162" w:rsidP="00F40162">
      <w:pPr>
        <w:jc w:val="right"/>
        <w:rPr>
          <w:b/>
        </w:rPr>
      </w:pPr>
    </w:p>
    <w:p w:rsidR="00F40162" w:rsidRPr="00067795" w:rsidRDefault="00F40162" w:rsidP="00F40162">
      <w:pPr>
        <w:jc w:val="right"/>
        <w:rPr>
          <w:b/>
        </w:rPr>
      </w:pPr>
    </w:p>
    <w:sectPr w:rsidR="00F40162" w:rsidRPr="00067795" w:rsidSect="000F049D">
      <w:footerReference w:type="default" r:id="rId9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B56" w:rsidRDefault="00B25B56" w:rsidP="00A64C2C">
      <w:r>
        <w:separator/>
      </w:r>
    </w:p>
  </w:endnote>
  <w:endnote w:type="continuationSeparator" w:id="0">
    <w:p w:rsidR="00B25B56" w:rsidRDefault="00B25B56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BD3071">
          <w:rPr>
            <w:sz w:val="22"/>
            <w:szCs w:val="22"/>
          </w:rPr>
          <w:t xml:space="preserve"> </w:t>
        </w:r>
        <w:r w:rsidR="00E65A7A">
          <w:rPr>
            <w:sz w:val="22"/>
            <w:szCs w:val="22"/>
          </w:rPr>
          <w:t>4</w:t>
        </w:r>
        <w:r>
          <w:rPr>
            <w:sz w:val="22"/>
            <w:szCs w:val="22"/>
          </w:rPr>
          <w:t xml:space="preserve"> к Договору субподряда № </w:t>
        </w:r>
        <w:r w:rsidR="00811033">
          <w:rPr>
            <w:sz w:val="22"/>
            <w:szCs w:val="22"/>
          </w:rPr>
          <w:t>____________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4A42E0">
          <w:rPr>
            <w:sz w:val="22"/>
            <w:szCs w:val="22"/>
          </w:rPr>
          <w:t>5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795">
          <w:rPr>
            <w:noProof/>
          </w:rPr>
          <w:t>7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B56" w:rsidRDefault="00B25B56" w:rsidP="00A64C2C">
      <w:r>
        <w:separator/>
      </w:r>
    </w:p>
  </w:footnote>
  <w:footnote w:type="continuationSeparator" w:id="0">
    <w:p w:rsidR="00B25B56" w:rsidRDefault="00B25B56" w:rsidP="00A64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3"/>
      <w:numFmt w:val="decimal"/>
      <w:lvlText w:val="2.%1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3">
    <w:nsid w:val="0000000A"/>
    <w:multiLevelType w:val="singleLevel"/>
    <w:tmpl w:val="0000000A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B"/>
    <w:multiLevelType w:val="multilevel"/>
    <w:tmpl w:val="0000000B"/>
    <w:name w:val="WW8Num7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5">
    <w:nsid w:val="00000012"/>
    <w:multiLevelType w:val="multilevel"/>
    <w:tmpl w:val="00000012"/>
    <w:name w:val="WW8Num12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>
    <w:nsid w:val="00000019"/>
    <w:multiLevelType w:val="multilevel"/>
    <w:tmpl w:val="00000019"/>
    <w:name w:val="WW8Num2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>
    <w:nsid w:val="0000001E"/>
    <w:multiLevelType w:val="multilevel"/>
    <w:tmpl w:val="0000001E"/>
    <w:name w:val="WW8Num58"/>
    <w:lvl w:ilvl="0">
      <w:start w:val="1"/>
      <w:numFmt w:val="decimal"/>
      <w:lvlText w:val="3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22"/>
    <w:multiLevelType w:val="multilevel"/>
    <w:tmpl w:val="00000022"/>
    <w:name w:val="WW8Num65"/>
    <w:lvl w:ilvl="0">
      <w:start w:val="1"/>
      <w:numFmt w:val="decimal"/>
      <w:lvlText w:val="6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24"/>
    <w:multiLevelType w:val="multilevel"/>
    <w:tmpl w:val="00000024"/>
    <w:name w:val="WW8Num68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27"/>
    <w:multiLevelType w:val="multilevel"/>
    <w:tmpl w:val="00000027"/>
    <w:name w:val="WW8Num73"/>
    <w:lvl w:ilvl="0">
      <w:start w:val="1"/>
      <w:numFmt w:val="decimal"/>
      <w:lvlText w:val="3.4.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00000032"/>
    <w:multiLevelType w:val="multilevel"/>
    <w:tmpl w:val="00000032"/>
    <w:name w:val="WW8Num9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Lucida Sans Unicode" w:eastAsia="Lucida Sans Unicode" w:hAnsi="Lucida Sans Unicode" w:cs="Lucida Sans Unicode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>
    <w:nsid w:val="00000034"/>
    <w:multiLevelType w:val="multilevel"/>
    <w:tmpl w:val="00000034"/>
    <w:name w:val="WW8Num94"/>
    <w:lvl w:ilvl="0">
      <w:start w:val="1"/>
      <w:numFmt w:val="decimal"/>
      <w:lvlText w:val="3.2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64C66"/>
    <w:rsid w:val="00067795"/>
    <w:rsid w:val="000961AC"/>
    <w:rsid w:val="000C69C9"/>
    <w:rsid w:val="000F049D"/>
    <w:rsid w:val="00102B8E"/>
    <w:rsid w:val="00124462"/>
    <w:rsid w:val="00137ED4"/>
    <w:rsid w:val="001861A3"/>
    <w:rsid w:val="001B6868"/>
    <w:rsid w:val="001D0073"/>
    <w:rsid w:val="001E1377"/>
    <w:rsid w:val="001F6BBC"/>
    <w:rsid w:val="002120F2"/>
    <w:rsid w:val="00236B5B"/>
    <w:rsid w:val="002D2DD6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008BD"/>
    <w:rsid w:val="00412FFE"/>
    <w:rsid w:val="004308D6"/>
    <w:rsid w:val="0043451D"/>
    <w:rsid w:val="00486142"/>
    <w:rsid w:val="004A42E0"/>
    <w:rsid w:val="004C59F0"/>
    <w:rsid w:val="004C76E1"/>
    <w:rsid w:val="004E1D35"/>
    <w:rsid w:val="00526916"/>
    <w:rsid w:val="00544DB2"/>
    <w:rsid w:val="00545DD4"/>
    <w:rsid w:val="0055348B"/>
    <w:rsid w:val="005B261C"/>
    <w:rsid w:val="005E3A24"/>
    <w:rsid w:val="00630E2C"/>
    <w:rsid w:val="0064711D"/>
    <w:rsid w:val="00663816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811033"/>
    <w:rsid w:val="00860E46"/>
    <w:rsid w:val="00863633"/>
    <w:rsid w:val="00876AF2"/>
    <w:rsid w:val="00880408"/>
    <w:rsid w:val="008B0988"/>
    <w:rsid w:val="008C5883"/>
    <w:rsid w:val="00931BAC"/>
    <w:rsid w:val="00971A0A"/>
    <w:rsid w:val="00987172"/>
    <w:rsid w:val="009A69D0"/>
    <w:rsid w:val="009B07AD"/>
    <w:rsid w:val="009B5735"/>
    <w:rsid w:val="00A0652E"/>
    <w:rsid w:val="00A2132E"/>
    <w:rsid w:val="00A64C2C"/>
    <w:rsid w:val="00A83A14"/>
    <w:rsid w:val="00A97AC4"/>
    <w:rsid w:val="00AB690A"/>
    <w:rsid w:val="00AE11A0"/>
    <w:rsid w:val="00B25B56"/>
    <w:rsid w:val="00B53D77"/>
    <w:rsid w:val="00B65762"/>
    <w:rsid w:val="00BD17DC"/>
    <w:rsid w:val="00BD3071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B0B53"/>
    <w:rsid w:val="00DD03F2"/>
    <w:rsid w:val="00DD111A"/>
    <w:rsid w:val="00E61B43"/>
    <w:rsid w:val="00E65A7A"/>
    <w:rsid w:val="00E717F3"/>
    <w:rsid w:val="00EA5E3D"/>
    <w:rsid w:val="00EF00B4"/>
    <w:rsid w:val="00F26AD2"/>
    <w:rsid w:val="00F40162"/>
    <w:rsid w:val="00F517EE"/>
    <w:rsid w:val="00F70525"/>
    <w:rsid w:val="00FB3322"/>
    <w:rsid w:val="00FC306D"/>
    <w:rsid w:val="00FE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  <w:style w:type="paragraph" w:customStyle="1" w:styleId="1">
    <w:name w:val="Стиль1"/>
    <w:basedOn w:val="a"/>
    <w:link w:val="10"/>
    <w:qFormat/>
    <w:rsid w:val="00E65A7A"/>
    <w:pPr>
      <w:keepNext/>
      <w:keepLines/>
      <w:suppressLineNumbers/>
      <w:tabs>
        <w:tab w:val="num" w:pos="432"/>
      </w:tabs>
      <w:spacing w:after="60"/>
      <w:ind w:left="432" w:hanging="432"/>
    </w:pPr>
    <w:rPr>
      <w:rFonts w:eastAsia="Times New Roman"/>
      <w:b/>
      <w:kern w:val="0"/>
      <w:sz w:val="28"/>
      <w:lang w:val="x-none" w:eastAsia="x-none"/>
    </w:rPr>
  </w:style>
  <w:style w:type="character" w:customStyle="1" w:styleId="10">
    <w:name w:val="Стиль1 Знак"/>
    <w:link w:val="1"/>
    <w:locked/>
    <w:rsid w:val="00E65A7A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  <w:style w:type="paragraph" w:customStyle="1" w:styleId="1">
    <w:name w:val="Стиль1"/>
    <w:basedOn w:val="a"/>
    <w:link w:val="10"/>
    <w:qFormat/>
    <w:rsid w:val="00E65A7A"/>
    <w:pPr>
      <w:keepNext/>
      <w:keepLines/>
      <w:suppressLineNumbers/>
      <w:tabs>
        <w:tab w:val="num" w:pos="432"/>
      </w:tabs>
      <w:spacing w:after="60"/>
      <w:ind w:left="432" w:hanging="432"/>
    </w:pPr>
    <w:rPr>
      <w:rFonts w:eastAsia="Times New Roman"/>
      <w:b/>
      <w:kern w:val="0"/>
      <w:sz w:val="28"/>
      <w:lang w:val="x-none" w:eastAsia="x-none"/>
    </w:rPr>
  </w:style>
  <w:style w:type="character" w:customStyle="1" w:styleId="10">
    <w:name w:val="Стиль1 Знак"/>
    <w:link w:val="1"/>
    <w:locked/>
    <w:rsid w:val="00E65A7A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36F5D-74E9-4199-A6E6-9EEC89D54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2641</Words>
  <Characters>15058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17664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Тимощук Мария Владимировна</cp:lastModifiedBy>
  <cp:revision>21</cp:revision>
  <cp:lastPrinted>2013-05-17T03:15:00Z</cp:lastPrinted>
  <dcterms:created xsi:type="dcterms:W3CDTF">2014-01-14T06:41:00Z</dcterms:created>
  <dcterms:modified xsi:type="dcterms:W3CDTF">2015-03-26T14:28:00Z</dcterms:modified>
</cp:coreProperties>
</file>